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6BCE" w14:textId="77777777" w:rsidR="00444505" w:rsidRPr="00360CF1" w:rsidRDefault="00444505" w:rsidP="00444505">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73ED16CF" wp14:editId="6990F4C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E1980D3" w14:textId="77777777" w:rsidR="00444505" w:rsidRPr="00360CF1" w:rsidRDefault="00444505" w:rsidP="00444505">
      <w:pPr>
        <w:pStyle w:val="7"/>
        <w:rPr>
          <w:b/>
          <w:caps/>
          <w:sz w:val="36"/>
          <w:szCs w:val="36"/>
        </w:rPr>
      </w:pPr>
      <w:r w:rsidRPr="00360CF1">
        <w:rPr>
          <w:b/>
          <w:caps/>
          <w:sz w:val="36"/>
          <w:szCs w:val="36"/>
        </w:rPr>
        <w:t>администрация Нижневартовского района</w:t>
      </w:r>
    </w:p>
    <w:p w14:paraId="536FE0F7" w14:textId="77777777" w:rsidR="00444505" w:rsidRPr="00360CF1" w:rsidRDefault="00444505" w:rsidP="00444505">
      <w:pPr>
        <w:jc w:val="center"/>
        <w:rPr>
          <w:sz w:val="24"/>
          <w:szCs w:val="24"/>
        </w:rPr>
      </w:pPr>
      <w:r w:rsidRPr="00360CF1">
        <w:rPr>
          <w:b/>
          <w:bCs/>
          <w:iCs/>
          <w:sz w:val="24"/>
          <w:szCs w:val="24"/>
        </w:rPr>
        <w:t>Ханты-Мансийского автономного округа – Югры</w:t>
      </w:r>
    </w:p>
    <w:p w14:paraId="0616340F" w14:textId="77777777" w:rsidR="00444505" w:rsidRPr="00360CF1" w:rsidRDefault="00444505" w:rsidP="00444505">
      <w:pPr>
        <w:rPr>
          <w:sz w:val="36"/>
          <w:szCs w:val="36"/>
        </w:rPr>
      </w:pPr>
    </w:p>
    <w:p w14:paraId="1CD7CC23" w14:textId="77777777" w:rsidR="00444505" w:rsidRPr="00360CF1" w:rsidRDefault="00444505" w:rsidP="00444505">
      <w:pPr>
        <w:pStyle w:val="1"/>
        <w:rPr>
          <w:szCs w:val="44"/>
        </w:rPr>
      </w:pPr>
      <w:r w:rsidRPr="00360CF1">
        <w:rPr>
          <w:szCs w:val="44"/>
        </w:rPr>
        <w:t>ПОСТАНОВЛЕНИЕ</w:t>
      </w:r>
    </w:p>
    <w:p w14:paraId="1DBF2665" w14:textId="77777777" w:rsidR="00444505" w:rsidRPr="00360CF1" w:rsidRDefault="00444505" w:rsidP="00444505">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444505" w:rsidRPr="00360CF1" w14:paraId="24FF5F05" w14:textId="77777777" w:rsidTr="00625D1D">
        <w:tc>
          <w:tcPr>
            <w:tcW w:w="4952" w:type="dxa"/>
            <w:tcBorders>
              <w:top w:val="nil"/>
              <w:left w:val="nil"/>
              <w:bottom w:val="nil"/>
              <w:right w:val="nil"/>
            </w:tcBorders>
          </w:tcPr>
          <w:p w14:paraId="4930B5B3" w14:textId="3FA7FF09" w:rsidR="00444505" w:rsidRPr="00360CF1" w:rsidRDefault="00444505" w:rsidP="00625D1D">
            <w:r w:rsidRPr="00360CF1">
              <w:t xml:space="preserve">от </w:t>
            </w:r>
            <w:r w:rsidR="00260A3E">
              <w:t>25.03.2024</w:t>
            </w:r>
          </w:p>
          <w:p w14:paraId="6CB77907" w14:textId="77777777" w:rsidR="00444505" w:rsidRPr="00360CF1" w:rsidRDefault="00444505" w:rsidP="00625D1D">
            <w:pPr>
              <w:rPr>
                <w:sz w:val="10"/>
                <w:szCs w:val="10"/>
              </w:rPr>
            </w:pPr>
          </w:p>
          <w:p w14:paraId="55AAFC0D" w14:textId="77777777" w:rsidR="00444505" w:rsidRPr="00360CF1" w:rsidRDefault="00444505" w:rsidP="00625D1D">
            <w:pPr>
              <w:rPr>
                <w:sz w:val="24"/>
                <w:szCs w:val="24"/>
              </w:rPr>
            </w:pPr>
            <w:r w:rsidRPr="00360CF1">
              <w:rPr>
                <w:sz w:val="24"/>
                <w:szCs w:val="24"/>
              </w:rPr>
              <w:t>г. Нижневартовск</w:t>
            </w:r>
          </w:p>
        </w:tc>
        <w:tc>
          <w:tcPr>
            <w:tcW w:w="4696" w:type="dxa"/>
            <w:tcBorders>
              <w:top w:val="nil"/>
              <w:left w:val="nil"/>
              <w:bottom w:val="nil"/>
              <w:right w:val="nil"/>
            </w:tcBorders>
          </w:tcPr>
          <w:p w14:paraId="1B9457F7" w14:textId="59F04CA9" w:rsidR="00444505" w:rsidRPr="00360CF1" w:rsidRDefault="00444505" w:rsidP="00260A3E">
            <w:pPr>
              <w:tabs>
                <w:tab w:val="left" w:pos="3123"/>
                <w:tab w:val="left" w:pos="3270"/>
              </w:tabs>
              <w:jc w:val="right"/>
            </w:pPr>
            <w:r w:rsidRPr="00360CF1">
              <w:t xml:space="preserve">№ </w:t>
            </w:r>
            <w:r w:rsidR="00260A3E">
              <w:t>349</w:t>
            </w: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56F54B83"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О внесении изменени</w:t>
      </w:r>
      <w:r w:rsidR="00F744C5">
        <w:t>я</w:t>
      </w:r>
      <w:r w:rsidRPr="00EE413F">
        <w:t xml:space="preserve"> в приложение </w:t>
      </w:r>
      <w:r w:rsidR="00444505">
        <w:t xml:space="preserve">                   </w:t>
      </w:r>
      <w:r w:rsidRPr="00EE413F">
        <w:t xml:space="preserve">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6D0ED97A" w14:textId="077BD2D3" w:rsidR="00007AEF" w:rsidRDefault="001A3571" w:rsidP="00B3685E">
      <w:pPr>
        <w:ind w:firstLine="709"/>
        <w:jc w:val="both"/>
      </w:pPr>
      <w:r w:rsidRPr="00B3685E">
        <w:rPr>
          <w:rFonts w:eastAsiaTheme="minorHAnsi"/>
          <w:lang w:eastAsia="en-US"/>
        </w:rPr>
        <w:t xml:space="preserve">В </w:t>
      </w:r>
      <w:r w:rsidR="00007AEF" w:rsidRPr="00B3685E">
        <w:rPr>
          <w:rFonts w:eastAsiaTheme="minorHAnsi"/>
          <w:lang w:eastAsia="en-US"/>
        </w:rPr>
        <w:t>соответствии со статьей 179 Бюджетного кодекса Российской Федерации, постановлением администра</w:t>
      </w:r>
      <w:r w:rsidR="00D73D08" w:rsidRPr="00B3685E">
        <w:rPr>
          <w:rFonts w:eastAsiaTheme="minorHAnsi"/>
          <w:lang w:eastAsia="en-US"/>
        </w:rPr>
        <w:t>ции района от 17.09.2021 № 1663</w:t>
      </w:r>
      <w:r w:rsidR="00077695" w:rsidRPr="00B3685E">
        <w:rPr>
          <w:rFonts w:eastAsiaTheme="minorHAnsi"/>
          <w:lang w:eastAsia="en-US"/>
        </w:rPr>
        <w:t xml:space="preserve"> </w:t>
      </w:r>
      <w:r w:rsidR="00007AEF" w:rsidRPr="00B3685E">
        <w:rPr>
          <w:rFonts w:eastAsiaTheme="minorHAnsi"/>
          <w:lang w:eastAsia="en-US"/>
        </w:rPr>
        <w:t>«О Порядке разработки и реализации муниципальных программ Нижневартовского района»</w:t>
      </w:r>
      <w:r w:rsidR="00AE33F6" w:rsidRPr="00B3685E">
        <w:rPr>
          <w:rFonts w:eastAsiaTheme="minorHAnsi"/>
          <w:lang w:eastAsia="en-US"/>
        </w:rPr>
        <w:t>,</w:t>
      </w:r>
      <w:r w:rsidR="00AE33F6" w:rsidRPr="00B3685E">
        <w:t xml:space="preserve"> решени</w:t>
      </w:r>
      <w:r w:rsidR="00F744C5">
        <w:t>ем</w:t>
      </w:r>
      <w:r w:rsidR="00AE33F6" w:rsidRPr="00B3685E">
        <w:t xml:space="preserve"> Думы района от 0</w:t>
      </w:r>
      <w:r w:rsidR="004E5C58">
        <w:t>9</w:t>
      </w:r>
      <w:r w:rsidR="00AE33F6" w:rsidRPr="00B3685E">
        <w:t xml:space="preserve">.02.2024 № </w:t>
      </w:r>
      <w:r w:rsidR="004E5C58">
        <w:t>910</w:t>
      </w:r>
      <w:r w:rsidR="00AE33F6" w:rsidRPr="00B3685E">
        <w:t xml:space="preserve"> «О внесении изменений в</w:t>
      </w:r>
      <w:r w:rsidR="00AE33F6" w:rsidRPr="007F6EA9">
        <w:t xml:space="preserve"> решение Думы района </w:t>
      </w:r>
      <w:r w:rsidR="00AE33F6" w:rsidRPr="0025383B">
        <w:t xml:space="preserve">от </w:t>
      </w:r>
      <w:r w:rsidR="00AD0403">
        <w:t>21</w:t>
      </w:r>
      <w:r w:rsidR="00AE33F6" w:rsidRPr="0025383B">
        <w:t>.12.202</w:t>
      </w:r>
      <w:r w:rsidR="00AD0403">
        <w:t>3</w:t>
      </w:r>
      <w:r w:rsidR="00AE33F6" w:rsidRPr="0025383B">
        <w:t xml:space="preserve"> № </w:t>
      </w:r>
      <w:r w:rsidR="00AD0403">
        <w:t>894</w:t>
      </w:r>
      <w:r w:rsidR="00AE33F6" w:rsidRPr="00D61DB0">
        <w:t xml:space="preserve"> </w:t>
      </w:r>
      <w:r w:rsidR="00AE33F6" w:rsidRPr="007F6EA9">
        <w:t xml:space="preserve">«О бюджете Нижневартовского района </w:t>
      </w:r>
      <w:r w:rsidR="00F744C5">
        <w:t xml:space="preserve">                              </w:t>
      </w:r>
      <w:r w:rsidR="00AE33F6" w:rsidRPr="007F6EA9">
        <w:t>на 202</w:t>
      </w:r>
      <w:r w:rsidR="00AD0403">
        <w:t>4</w:t>
      </w:r>
      <w:r w:rsidR="00AE33F6" w:rsidRPr="007F6EA9">
        <w:t xml:space="preserve"> год и </w:t>
      </w:r>
      <w:r w:rsidR="00AE33F6" w:rsidRPr="00F16307">
        <w:t>плановый период 202</w:t>
      </w:r>
      <w:r w:rsidR="00AD0403" w:rsidRPr="00F16307">
        <w:t>5</w:t>
      </w:r>
      <w:r w:rsidR="00AE33F6" w:rsidRPr="00F16307">
        <w:t xml:space="preserve"> и 202</w:t>
      </w:r>
      <w:r w:rsidR="00AD0403" w:rsidRPr="00F16307">
        <w:t>6</w:t>
      </w:r>
      <w:r w:rsidR="00AE33F6" w:rsidRPr="00F16307">
        <w:t xml:space="preserve"> годов», с целью уточнения </w:t>
      </w:r>
      <w:r w:rsidR="00B3685E" w:rsidRPr="00F16307">
        <w:t>о</w:t>
      </w:r>
      <w:r w:rsidR="00AD0403" w:rsidRPr="00F16307">
        <w:t>бъем</w:t>
      </w:r>
      <w:r w:rsidR="00B3685E" w:rsidRPr="00F16307">
        <w:t>ов</w:t>
      </w:r>
      <w:r w:rsidR="00AD0403" w:rsidRPr="00F16307">
        <w:t xml:space="preserve"> </w:t>
      </w:r>
      <w:r w:rsidR="005F603C" w:rsidRPr="00F16307">
        <w:t xml:space="preserve">финансирования мероприятий </w:t>
      </w:r>
      <w:r w:rsidR="00B3685E" w:rsidRPr="00F16307">
        <w:t>муниципальной программы</w:t>
      </w:r>
      <w:r w:rsidR="00AE33F6" w:rsidRPr="00F16307">
        <w:t>:</w:t>
      </w:r>
    </w:p>
    <w:p w14:paraId="5358F12B" w14:textId="77777777" w:rsidR="00F744C5" w:rsidRDefault="00F744C5" w:rsidP="007604C1">
      <w:pPr>
        <w:widowControl w:val="0"/>
        <w:pBdr>
          <w:top w:val="nil"/>
          <w:left w:val="nil"/>
          <w:bottom w:val="nil"/>
          <w:right w:val="nil"/>
          <w:between w:val="nil"/>
        </w:pBdr>
        <w:ind w:firstLine="709"/>
        <w:jc w:val="both"/>
        <w:rPr>
          <w:rFonts w:eastAsiaTheme="minorHAnsi"/>
          <w:lang w:eastAsia="en-US"/>
        </w:rPr>
      </w:pPr>
    </w:p>
    <w:p w14:paraId="6825C4F9" w14:textId="3483F625" w:rsidR="00726CAC" w:rsidRPr="00DE42EF" w:rsidRDefault="00AE33F6" w:rsidP="007604C1">
      <w:pPr>
        <w:widowControl w:val="0"/>
        <w:pBdr>
          <w:top w:val="nil"/>
          <w:left w:val="nil"/>
          <w:bottom w:val="nil"/>
          <w:right w:val="nil"/>
          <w:between w:val="nil"/>
        </w:pBdr>
        <w:ind w:firstLine="709"/>
        <w:jc w:val="both"/>
        <w:rPr>
          <w:rFonts w:eastAsiaTheme="minorHAnsi"/>
          <w:lang w:eastAsia="en-US"/>
        </w:rPr>
      </w:pPr>
      <w:r>
        <w:rPr>
          <w:rFonts w:eastAsiaTheme="minorHAnsi"/>
          <w:lang w:eastAsia="en-US"/>
        </w:rPr>
        <w:t>1</w:t>
      </w:r>
      <w:r w:rsidR="001A3571">
        <w:rPr>
          <w:rFonts w:eastAsiaTheme="minorHAnsi"/>
          <w:lang w:eastAsia="en-US"/>
        </w:rPr>
        <w:t xml:space="preserve">. </w:t>
      </w:r>
      <w:r w:rsidR="00F744C5">
        <w:rPr>
          <w:rFonts w:eastAsiaTheme="minorHAnsi"/>
          <w:lang w:eastAsia="en-US"/>
        </w:rPr>
        <w:t xml:space="preserve">Внести в приложение </w:t>
      </w:r>
      <w:r w:rsidR="00726CAC" w:rsidRPr="00DE42EF">
        <w:rPr>
          <w:rFonts w:eastAsiaTheme="minorHAnsi"/>
          <w:lang w:eastAsia="en-US"/>
        </w:rPr>
        <w:t>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F744C5">
        <w:rPr>
          <w:rFonts w:eastAsiaTheme="minorHAnsi"/>
          <w:lang w:eastAsia="en-US"/>
        </w:rPr>
        <w:t xml:space="preserve"> изменения, изложив его</w:t>
      </w:r>
      <w:r w:rsidRPr="00DE42EF">
        <w:rPr>
          <w:rFonts w:eastAsiaTheme="minorHAnsi"/>
          <w:lang w:eastAsia="en-US"/>
        </w:rPr>
        <w:t xml:space="preserve"> в новой редакции, согласно приложению.</w:t>
      </w:r>
    </w:p>
    <w:p w14:paraId="1CD26D4F" w14:textId="77777777" w:rsidR="00B3685E" w:rsidRPr="00DE42EF" w:rsidRDefault="00B3685E" w:rsidP="007604C1">
      <w:pPr>
        <w:widowControl w:val="0"/>
        <w:pBdr>
          <w:top w:val="nil"/>
          <w:left w:val="nil"/>
          <w:bottom w:val="nil"/>
          <w:right w:val="nil"/>
          <w:between w:val="nil"/>
        </w:pBdr>
        <w:ind w:firstLine="709"/>
        <w:jc w:val="both"/>
        <w:rPr>
          <w:rFonts w:eastAsiaTheme="minorHAnsi"/>
          <w:lang w:eastAsia="en-US"/>
        </w:rPr>
      </w:pPr>
    </w:p>
    <w:p w14:paraId="369208A0" w14:textId="34539D41" w:rsidR="00F744C5" w:rsidRDefault="005F603C" w:rsidP="00F744C5">
      <w:pPr>
        <w:tabs>
          <w:tab w:val="left" w:pos="7655"/>
        </w:tabs>
        <w:snapToGrid w:val="0"/>
        <w:ind w:firstLine="709"/>
        <w:jc w:val="both"/>
      </w:pPr>
      <w:r>
        <w:rPr>
          <w:rFonts w:eastAsiaTheme="minorHAnsi"/>
          <w:lang w:eastAsia="en-US"/>
        </w:rPr>
        <w:t>2</w:t>
      </w:r>
      <w:r w:rsidR="00AE33F6" w:rsidRPr="00DE42EF">
        <w:rPr>
          <w:rFonts w:eastAsiaTheme="minorHAnsi"/>
          <w:lang w:eastAsia="en-US"/>
        </w:rPr>
        <w:t xml:space="preserve">. </w:t>
      </w:r>
      <w:r w:rsidR="00F744C5" w:rsidRPr="008A048C">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w:t>
      </w:r>
      <w:r w:rsidR="00F744C5">
        <w:t xml:space="preserve">                  </w:t>
      </w:r>
      <w:r w:rsidR="00F744C5" w:rsidRPr="008A048C">
        <w:t>с органами местного самоуправления</w:t>
      </w:r>
      <w:r w:rsidR="00F744C5">
        <w:t>:</w:t>
      </w:r>
    </w:p>
    <w:p w14:paraId="1B61C02A" w14:textId="77777777" w:rsidR="00F744C5" w:rsidRPr="008A048C" w:rsidRDefault="00F744C5" w:rsidP="00F744C5">
      <w:pPr>
        <w:tabs>
          <w:tab w:val="left" w:pos="7655"/>
        </w:tabs>
        <w:snapToGrid w:val="0"/>
        <w:ind w:firstLine="709"/>
        <w:jc w:val="both"/>
      </w:pPr>
      <w:r w:rsidRPr="008A048C">
        <w:t xml:space="preserve">разместить постановление на официальном веб-сайте администрации района: </w:t>
      </w:r>
      <w:r w:rsidRPr="008A048C">
        <w:rPr>
          <w:lang w:val="en-US"/>
        </w:rPr>
        <w:t>www</w:t>
      </w:r>
      <w:r w:rsidRPr="008A048C">
        <w:t>.</w:t>
      </w:r>
      <w:r w:rsidRPr="008A048C">
        <w:rPr>
          <w:lang w:val="en-US"/>
        </w:rPr>
        <w:t>nvraion</w:t>
      </w:r>
      <w:r w:rsidRPr="008A048C">
        <w:t>.</w:t>
      </w:r>
      <w:r w:rsidRPr="008A048C">
        <w:rPr>
          <w:lang w:val="en-US"/>
        </w:rPr>
        <w:t>ru</w:t>
      </w:r>
      <w:r>
        <w:t>;</w:t>
      </w:r>
      <w:r w:rsidRPr="008A048C">
        <w:t xml:space="preserve"> </w:t>
      </w:r>
    </w:p>
    <w:p w14:paraId="1015BD2A" w14:textId="77777777" w:rsidR="00F744C5" w:rsidRPr="008A048C" w:rsidRDefault="00F744C5" w:rsidP="00F744C5">
      <w:pPr>
        <w:tabs>
          <w:tab w:val="left" w:pos="7655"/>
        </w:tabs>
        <w:snapToGrid w:val="0"/>
        <w:ind w:firstLine="709"/>
        <w:jc w:val="both"/>
      </w:pPr>
      <w:r w:rsidRPr="008A048C">
        <w:t>опубликовать постановление в приложении «Официальный бюллетень»</w:t>
      </w:r>
      <w:r>
        <w:t xml:space="preserve">                           </w:t>
      </w:r>
      <w:r w:rsidRPr="008A048C">
        <w:t xml:space="preserve"> к районной газете «Новости Приобья».</w:t>
      </w:r>
    </w:p>
    <w:p w14:paraId="2D06A6B0" w14:textId="77777777" w:rsidR="00F744C5" w:rsidRPr="00DE42EF" w:rsidRDefault="00F744C5" w:rsidP="00F744C5">
      <w:pPr>
        <w:ind w:firstLine="709"/>
        <w:jc w:val="both"/>
        <w:rPr>
          <w:rFonts w:eastAsiaTheme="minorHAnsi"/>
          <w:lang w:eastAsia="en-US"/>
        </w:rPr>
      </w:pPr>
    </w:p>
    <w:p w14:paraId="6222204C" w14:textId="51DB7536" w:rsidR="00AE33F6" w:rsidRPr="00DE42EF" w:rsidRDefault="005F603C" w:rsidP="00AE33F6">
      <w:pPr>
        <w:ind w:firstLine="709"/>
        <w:jc w:val="both"/>
        <w:rPr>
          <w:rFonts w:eastAsiaTheme="minorHAnsi"/>
          <w:lang w:eastAsia="en-US"/>
        </w:rPr>
      </w:pPr>
      <w:r>
        <w:rPr>
          <w:rFonts w:eastAsiaTheme="minorHAnsi"/>
          <w:lang w:eastAsia="en-US"/>
        </w:rPr>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AE33F6">
      <w:pPr>
        <w:ind w:firstLine="709"/>
        <w:jc w:val="both"/>
        <w:rPr>
          <w:rFonts w:eastAsiaTheme="minorHAnsi"/>
          <w:lang w:eastAsia="en-US"/>
        </w:rPr>
      </w:pPr>
    </w:p>
    <w:p w14:paraId="5B84E4B2" w14:textId="2551EB9B" w:rsidR="00753937" w:rsidRPr="00DA33C8" w:rsidRDefault="005F603C" w:rsidP="00753937">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Default="00487BE9" w:rsidP="00753937">
      <w:pPr>
        <w:ind w:firstLine="709"/>
        <w:jc w:val="both"/>
        <w:rPr>
          <w:rFonts w:eastAsiaTheme="minorHAnsi"/>
          <w:lang w:eastAsia="en-US"/>
        </w:rPr>
      </w:pPr>
    </w:p>
    <w:p w14:paraId="6C0D4F97" w14:textId="77777777" w:rsidR="00F744C5" w:rsidRPr="00DE42EF" w:rsidRDefault="00F744C5"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10A52F7E" w14:textId="77777777" w:rsidR="00F744C5" w:rsidRDefault="00081515" w:rsidP="00E5004A">
      <w:pPr>
        <w:tabs>
          <w:tab w:val="left" w:pos="315"/>
        </w:tabs>
        <w:autoSpaceDE w:val="0"/>
        <w:autoSpaceDN w:val="0"/>
        <w:adjustRightInd w:val="0"/>
        <w:ind w:left="10206"/>
        <w:jc w:val="both"/>
        <w:rPr>
          <w:rFonts w:eastAsiaTheme="minorHAnsi"/>
          <w:color w:val="000000"/>
          <w:lang w:eastAsia="en-US"/>
        </w:rPr>
      </w:pPr>
      <w:r w:rsidRPr="00F744C5">
        <w:rPr>
          <w:rFonts w:eastAsiaTheme="minorHAnsi"/>
          <w:color w:val="000000"/>
          <w:lang w:eastAsia="en-US"/>
        </w:rPr>
        <w:lastRenderedPageBreak/>
        <w:t xml:space="preserve">Приложение к постановлению администрации района </w:t>
      </w:r>
    </w:p>
    <w:p w14:paraId="05135556" w14:textId="7786E565" w:rsidR="00F21DED" w:rsidRPr="00F744C5" w:rsidRDefault="00081515" w:rsidP="00E5004A">
      <w:pPr>
        <w:tabs>
          <w:tab w:val="left" w:pos="315"/>
        </w:tabs>
        <w:autoSpaceDE w:val="0"/>
        <w:autoSpaceDN w:val="0"/>
        <w:adjustRightInd w:val="0"/>
        <w:ind w:left="10206"/>
        <w:jc w:val="both"/>
        <w:rPr>
          <w:rFonts w:eastAsiaTheme="minorHAnsi"/>
          <w:color w:val="000000"/>
          <w:lang w:eastAsia="en-US"/>
        </w:rPr>
      </w:pPr>
      <w:r w:rsidRPr="00F744C5">
        <w:rPr>
          <w:rFonts w:eastAsiaTheme="minorHAnsi"/>
          <w:color w:val="000000"/>
          <w:lang w:eastAsia="en-US"/>
        </w:rPr>
        <w:t xml:space="preserve">от </w:t>
      </w:r>
      <w:r w:rsidR="00260A3E">
        <w:rPr>
          <w:rFonts w:eastAsiaTheme="minorHAnsi"/>
          <w:color w:val="000000"/>
          <w:lang w:eastAsia="en-US"/>
        </w:rPr>
        <w:t>25.03.2024</w:t>
      </w:r>
      <w:r w:rsidR="00F744C5">
        <w:rPr>
          <w:rFonts w:eastAsiaTheme="minorHAnsi"/>
          <w:color w:val="000000"/>
          <w:lang w:eastAsia="en-US"/>
        </w:rPr>
        <w:t xml:space="preserve"> </w:t>
      </w:r>
      <w:r w:rsidRPr="00F744C5">
        <w:rPr>
          <w:rFonts w:eastAsiaTheme="minorHAnsi"/>
          <w:color w:val="000000"/>
          <w:lang w:eastAsia="en-US"/>
        </w:rPr>
        <w:t>№</w:t>
      </w:r>
      <w:r w:rsidR="00F744C5">
        <w:rPr>
          <w:rFonts w:eastAsiaTheme="minorHAnsi"/>
          <w:color w:val="000000"/>
          <w:lang w:eastAsia="en-US"/>
        </w:rPr>
        <w:t xml:space="preserve"> </w:t>
      </w:r>
      <w:r w:rsidR="00260A3E">
        <w:rPr>
          <w:rFonts w:eastAsiaTheme="minorHAnsi"/>
          <w:color w:val="000000"/>
          <w:lang w:eastAsia="en-US"/>
        </w:rPr>
        <w:t>349</w:t>
      </w:r>
    </w:p>
    <w:p w14:paraId="63185702" w14:textId="77777777" w:rsidR="00F744C5" w:rsidRPr="00081515" w:rsidRDefault="00F744C5" w:rsidP="00F744C5">
      <w:pPr>
        <w:tabs>
          <w:tab w:val="left" w:pos="315"/>
        </w:tabs>
        <w:autoSpaceDE w:val="0"/>
        <w:autoSpaceDN w:val="0"/>
        <w:adjustRightInd w:val="0"/>
        <w:jc w:val="both"/>
        <w:rPr>
          <w:rFonts w:eastAsiaTheme="minorHAnsi"/>
          <w:color w:val="000000"/>
          <w:sz w:val="26"/>
          <w:szCs w:val="26"/>
          <w:lang w:eastAsia="en-US"/>
        </w:rPr>
      </w:pPr>
    </w:p>
    <w:p w14:paraId="03D7B3F1" w14:textId="14A209CC" w:rsidR="00E5004A" w:rsidRPr="00081515" w:rsidRDefault="00AE33F6" w:rsidP="00F744C5">
      <w:pPr>
        <w:tabs>
          <w:tab w:val="left" w:pos="315"/>
        </w:tabs>
        <w:autoSpaceDE w:val="0"/>
        <w:autoSpaceDN w:val="0"/>
        <w:adjustRightInd w:val="0"/>
        <w:ind w:left="10206"/>
        <w:rPr>
          <w:rFonts w:eastAsiaTheme="minorHAnsi"/>
          <w:color w:val="000000"/>
          <w:sz w:val="26"/>
          <w:szCs w:val="26"/>
          <w:lang w:eastAsia="en-US"/>
        </w:rPr>
      </w:pPr>
      <w:r>
        <w:rPr>
          <w:rFonts w:eastAsiaTheme="minorHAnsi"/>
          <w:color w:val="000000"/>
          <w:sz w:val="26"/>
          <w:szCs w:val="26"/>
          <w:lang w:eastAsia="en-US"/>
        </w:rPr>
        <w:t>«</w:t>
      </w:r>
      <w:r w:rsidR="00E5004A" w:rsidRPr="00081515">
        <w:rPr>
          <w:rFonts w:eastAsiaTheme="minorHAnsi"/>
          <w:color w:val="000000"/>
          <w:sz w:val="26"/>
          <w:szCs w:val="26"/>
          <w:lang w:eastAsia="en-US"/>
        </w:rPr>
        <w:t>Приложение</w:t>
      </w:r>
      <w:r w:rsidR="00F744C5">
        <w:rPr>
          <w:rFonts w:eastAsiaTheme="minorHAnsi"/>
          <w:color w:val="000000"/>
          <w:sz w:val="26"/>
          <w:szCs w:val="26"/>
          <w:lang w:eastAsia="en-US"/>
        </w:rPr>
        <w:t xml:space="preserve"> </w:t>
      </w:r>
      <w:r w:rsidR="00E5004A" w:rsidRPr="00081515">
        <w:rPr>
          <w:rFonts w:eastAsiaTheme="minorHAnsi"/>
          <w:color w:val="000000"/>
          <w:sz w:val="26"/>
          <w:szCs w:val="26"/>
          <w:lang w:eastAsia="en-US"/>
        </w:rPr>
        <w:t xml:space="preserve">к постановлению администрации района </w:t>
      </w:r>
    </w:p>
    <w:p w14:paraId="2346F952" w14:textId="0CD68EE0" w:rsidR="00081515" w:rsidRDefault="00E5004A" w:rsidP="00F744C5">
      <w:pPr>
        <w:tabs>
          <w:tab w:val="left" w:pos="315"/>
        </w:tabs>
        <w:autoSpaceDE w:val="0"/>
        <w:autoSpaceDN w:val="0"/>
        <w:adjustRightInd w:val="0"/>
        <w:ind w:left="10206"/>
        <w:rPr>
          <w:rFonts w:eastAsiaTheme="minorHAnsi"/>
          <w:color w:val="000000"/>
          <w:sz w:val="26"/>
          <w:szCs w:val="26"/>
          <w:lang w:eastAsia="en-US"/>
        </w:rPr>
      </w:pPr>
      <w:r w:rsidRPr="00081515">
        <w:rPr>
          <w:rFonts w:eastAsiaTheme="minorHAnsi"/>
          <w:color w:val="000000"/>
          <w:sz w:val="26"/>
          <w:szCs w:val="26"/>
          <w:lang w:eastAsia="en-US"/>
        </w:rPr>
        <w:t>от</w:t>
      </w:r>
      <w:r w:rsidR="00081515" w:rsidRPr="00081515">
        <w:rPr>
          <w:rFonts w:eastAsiaTheme="minorHAnsi"/>
          <w:color w:val="000000"/>
          <w:sz w:val="26"/>
          <w:szCs w:val="26"/>
          <w:lang w:eastAsia="en-US"/>
        </w:rPr>
        <w:t xml:space="preserve"> 05.12.2023</w:t>
      </w:r>
      <w:r w:rsidRPr="00081515">
        <w:rPr>
          <w:rFonts w:eastAsiaTheme="minorHAnsi"/>
          <w:color w:val="000000"/>
          <w:sz w:val="26"/>
          <w:szCs w:val="26"/>
          <w:lang w:eastAsia="en-US"/>
        </w:rPr>
        <w:t xml:space="preserve"> №</w:t>
      </w:r>
      <w:r w:rsidR="00081515" w:rsidRPr="00081515">
        <w:rPr>
          <w:rFonts w:eastAsiaTheme="minorHAnsi"/>
          <w:color w:val="000000"/>
          <w:sz w:val="26"/>
          <w:szCs w:val="26"/>
          <w:lang w:eastAsia="en-US"/>
        </w:rPr>
        <w:t xml:space="preserve"> 1289</w:t>
      </w:r>
    </w:p>
    <w:p w14:paraId="5110AAF8" w14:textId="77777777" w:rsidR="00F744C5" w:rsidRPr="00081515" w:rsidRDefault="00F744C5" w:rsidP="00F744C5">
      <w:pPr>
        <w:tabs>
          <w:tab w:val="left" w:pos="315"/>
        </w:tabs>
        <w:autoSpaceDE w:val="0"/>
        <w:autoSpaceDN w:val="0"/>
        <w:adjustRightInd w:val="0"/>
        <w:ind w:left="10206"/>
        <w:rPr>
          <w:rFonts w:eastAsiaTheme="minorHAnsi"/>
          <w:color w:val="000000"/>
          <w:sz w:val="26"/>
          <w:szCs w:val="26"/>
          <w:lang w:eastAsia="en-US"/>
        </w:rPr>
      </w:pPr>
    </w:p>
    <w:p w14:paraId="59924D48" w14:textId="423123C6" w:rsidR="00007AEF" w:rsidRPr="00AE33F6" w:rsidRDefault="0073460D" w:rsidP="0073460D">
      <w:pPr>
        <w:jc w:val="center"/>
        <w:rPr>
          <w:rFonts w:eastAsiaTheme="minorHAnsi"/>
          <w:b/>
          <w:sz w:val="27"/>
          <w:szCs w:val="27"/>
          <w:lang w:eastAsia="en-US"/>
        </w:rPr>
      </w:pPr>
      <w:r w:rsidRPr="00AE33F6">
        <w:rPr>
          <w:rFonts w:eastAsiaTheme="minorHAnsi"/>
          <w:b/>
          <w:bCs/>
          <w:kern w:val="32"/>
          <w:sz w:val="27"/>
          <w:szCs w:val="27"/>
          <w:lang w:eastAsia="en-US"/>
        </w:rPr>
        <w:t xml:space="preserve">Муниципальная программа </w:t>
      </w:r>
      <w:r w:rsidRPr="00AE33F6">
        <w:rPr>
          <w:rFonts w:eastAsiaTheme="minorHAnsi"/>
          <w:b/>
          <w:sz w:val="27"/>
          <w:szCs w:val="27"/>
          <w:lang w:eastAsia="en-US"/>
        </w:rPr>
        <w:t>«</w:t>
      </w:r>
      <w:r w:rsidR="00B24FBE" w:rsidRPr="00AE33F6">
        <w:rPr>
          <w:b/>
          <w:sz w:val="27"/>
          <w:szCs w:val="27"/>
        </w:rPr>
        <w:t>Строительство (реконструкция), капитальный и текущий ремонт объектов Нижневартовского района</w:t>
      </w:r>
      <w:r w:rsidR="00753937" w:rsidRPr="00AE33F6">
        <w:rPr>
          <w:rFonts w:eastAsiaTheme="minorHAnsi"/>
          <w:b/>
          <w:sz w:val="27"/>
          <w:szCs w:val="27"/>
          <w:lang w:eastAsia="en-US"/>
        </w:rPr>
        <w:t>»</w:t>
      </w:r>
    </w:p>
    <w:p w14:paraId="40E61AF6" w14:textId="77777777"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Паспорт муниципальной программы</w:t>
      </w:r>
    </w:p>
    <w:p w14:paraId="56A526A8" w14:textId="273332D1"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w:t>
      </w:r>
      <w:r w:rsidR="00B24FBE" w:rsidRPr="00AE33F6">
        <w:rPr>
          <w:b/>
          <w:sz w:val="27"/>
          <w:szCs w:val="27"/>
        </w:rPr>
        <w:t>Строительство (реконструкция), капитальный и текущий ремонт объектов Нижневартовского района</w:t>
      </w:r>
      <w:r w:rsidRPr="00AE33F6">
        <w:rPr>
          <w:rFonts w:eastAsiaTheme="minorHAnsi"/>
          <w:b/>
          <w:sz w:val="27"/>
          <w:szCs w:val="27"/>
          <w:lang w:eastAsia="en-US"/>
        </w:rPr>
        <w:t>»</w:t>
      </w:r>
    </w:p>
    <w:p w14:paraId="18C8EC53" w14:textId="77777777" w:rsidR="0073460D" w:rsidRPr="00AE33F6" w:rsidRDefault="0073460D" w:rsidP="0073460D">
      <w:pPr>
        <w:jc w:val="center"/>
        <w:rPr>
          <w:rFonts w:eastAsiaTheme="minorHAnsi"/>
          <w:b/>
          <w:sz w:val="27"/>
          <w:szCs w:val="27"/>
          <w:lang w:eastAsia="en-US"/>
        </w:rPr>
      </w:pPr>
      <w:r w:rsidRPr="00AE33F6">
        <w:rPr>
          <w:rFonts w:eastAsiaTheme="minorHAnsi"/>
          <w:b/>
          <w:sz w:val="27"/>
          <w:szCs w:val="27"/>
          <w:lang w:eastAsia="en-US"/>
        </w:rPr>
        <w:t xml:space="preserve">(далее - муниципальная программа, район) </w:t>
      </w:r>
    </w:p>
    <w:p w14:paraId="6F1EF834" w14:textId="77777777" w:rsidR="00CD40FD" w:rsidRPr="00CD40FD" w:rsidRDefault="00CD40FD" w:rsidP="00B40782">
      <w:pPr>
        <w:jc w:val="center"/>
        <w:rPr>
          <w:sz w:val="16"/>
          <w:szCs w:val="16"/>
        </w:rPr>
      </w:pPr>
    </w:p>
    <w:p w14:paraId="1224CABF" w14:textId="56EE5CAB" w:rsidR="0073460D" w:rsidRDefault="00CD40FD" w:rsidP="00B40782">
      <w:pPr>
        <w:jc w:val="center"/>
        <w:rPr>
          <w:sz w:val="24"/>
          <w:szCs w:val="24"/>
        </w:rPr>
      </w:pPr>
      <w:r>
        <w:rPr>
          <w:sz w:val="24"/>
          <w:szCs w:val="24"/>
        </w:rPr>
        <w:t>1.Основные положения</w:t>
      </w:r>
    </w:p>
    <w:tbl>
      <w:tblPr>
        <w:tblpPr w:leftFromText="180" w:rightFromText="180" w:vertAnchor="page" w:horzAnchor="page" w:tblpX="1163" w:tblpY="4905"/>
        <w:tblW w:w="15027" w:type="dxa"/>
        <w:tblLook w:val="01E0" w:firstRow="1" w:lastRow="1" w:firstColumn="1" w:lastColumn="1" w:noHBand="0" w:noVBand="0"/>
      </w:tblPr>
      <w:tblGrid>
        <w:gridCol w:w="7325"/>
        <w:gridCol w:w="7702"/>
      </w:tblGrid>
      <w:tr w:rsidR="00081515" w:rsidRPr="00806BDB" w14:paraId="22E21FE5" w14:textId="77777777" w:rsidTr="00081515">
        <w:trPr>
          <w:trHeight w:val="417"/>
        </w:trPr>
        <w:tc>
          <w:tcPr>
            <w:tcW w:w="7325" w:type="dxa"/>
            <w:tcBorders>
              <w:top w:val="single" w:sz="4" w:space="0" w:color="000000"/>
              <w:left w:val="single" w:sz="4" w:space="0" w:color="000000"/>
              <w:bottom w:val="single" w:sz="4" w:space="0" w:color="000000"/>
              <w:right w:val="single" w:sz="4" w:space="0" w:color="000000"/>
            </w:tcBorders>
          </w:tcPr>
          <w:p w14:paraId="448415AA" w14:textId="77777777" w:rsidR="00081515" w:rsidRPr="00806BDB" w:rsidRDefault="00081515" w:rsidP="00081515">
            <w:pPr>
              <w:rPr>
                <w:sz w:val="22"/>
                <w:szCs w:val="22"/>
              </w:rPr>
            </w:pPr>
            <w:r w:rsidRPr="00806BDB">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1A3FF68C" w14:textId="3C04A67B" w:rsidR="00081515" w:rsidRPr="00F16307" w:rsidRDefault="00081515" w:rsidP="00DA33C8">
            <w:pPr>
              <w:jc w:val="both"/>
              <w:rPr>
                <w:sz w:val="22"/>
                <w:szCs w:val="22"/>
              </w:rPr>
            </w:pPr>
            <w:r w:rsidRPr="00F16307">
              <w:rPr>
                <w:sz w:val="22"/>
                <w:szCs w:val="22"/>
              </w:rPr>
              <w:t>Заместитель главы района</w:t>
            </w:r>
            <w:r w:rsidR="00DA33C8" w:rsidRPr="00F16307">
              <w:rPr>
                <w:sz w:val="22"/>
                <w:szCs w:val="22"/>
              </w:rPr>
              <w:t xml:space="preserve"> по развитию жилищно-коммунального комплекса, строительства, энергетики, транспорта и связи</w:t>
            </w:r>
          </w:p>
        </w:tc>
      </w:tr>
      <w:tr w:rsidR="00081515" w:rsidRPr="00806BDB" w14:paraId="2DEA6E34" w14:textId="77777777" w:rsidTr="00081515">
        <w:trPr>
          <w:trHeight w:val="573"/>
        </w:trPr>
        <w:tc>
          <w:tcPr>
            <w:tcW w:w="7325" w:type="dxa"/>
            <w:tcBorders>
              <w:top w:val="single" w:sz="4" w:space="0" w:color="000000"/>
              <w:left w:val="single" w:sz="4" w:space="0" w:color="000000"/>
              <w:bottom w:val="single" w:sz="4" w:space="0" w:color="000000"/>
              <w:right w:val="single" w:sz="4" w:space="0" w:color="000000"/>
            </w:tcBorders>
          </w:tcPr>
          <w:p w14:paraId="57EE4F29" w14:textId="77777777" w:rsidR="00081515" w:rsidRPr="00806BDB" w:rsidRDefault="00081515" w:rsidP="00081515">
            <w:pPr>
              <w:rPr>
                <w:sz w:val="22"/>
                <w:szCs w:val="22"/>
              </w:rPr>
            </w:pPr>
            <w:r w:rsidRPr="00806BDB">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6C5FAFDC" w14:textId="77777777" w:rsidR="00081515" w:rsidRPr="00806BDB" w:rsidRDefault="00081515" w:rsidP="00081515">
            <w:pPr>
              <w:jc w:val="both"/>
              <w:rPr>
                <w:sz w:val="22"/>
                <w:szCs w:val="22"/>
              </w:rPr>
            </w:pPr>
            <w:r w:rsidRPr="00806BDB">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806BDB">
              <w:rPr>
                <w:sz w:val="22"/>
                <w:szCs w:val="22"/>
              </w:rPr>
              <w:t xml:space="preserve">» </w:t>
            </w:r>
            <w:r w:rsidRPr="00806BDB">
              <w:rPr>
                <w:rFonts w:cs="Arial"/>
                <w:sz w:val="22"/>
                <w:szCs w:val="22"/>
              </w:rPr>
              <w:t>(далее-МКУ «УКС»)</w:t>
            </w:r>
          </w:p>
        </w:tc>
      </w:tr>
      <w:tr w:rsidR="00081515" w:rsidRPr="00806BDB" w14:paraId="19086EDA" w14:textId="77777777" w:rsidTr="00081515">
        <w:trPr>
          <w:trHeight w:val="280"/>
        </w:trPr>
        <w:tc>
          <w:tcPr>
            <w:tcW w:w="7325" w:type="dxa"/>
            <w:tcBorders>
              <w:top w:val="single" w:sz="4" w:space="0" w:color="000000"/>
              <w:left w:val="single" w:sz="4" w:space="0" w:color="000000"/>
              <w:bottom w:val="single" w:sz="4" w:space="0" w:color="000000"/>
              <w:right w:val="single" w:sz="4" w:space="0" w:color="000000"/>
            </w:tcBorders>
          </w:tcPr>
          <w:p w14:paraId="15928E4B" w14:textId="77777777" w:rsidR="00081515" w:rsidRPr="00806BDB" w:rsidRDefault="00081515" w:rsidP="00081515">
            <w:pPr>
              <w:rPr>
                <w:sz w:val="22"/>
                <w:szCs w:val="22"/>
                <w:lang w:val="en-US"/>
              </w:rPr>
            </w:pPr>
            <w:r w:rsidRPr="00806BDB">
              <w:rPr>
                <w:sz w:val="22"/>
                <w:szCs w:val="22"/>
              </w:rPr>
              <w:t>Период реализации муниципальной программы</w:t>
            </w:r>
            <w:r w:rsidRPr="00806BDB">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32699F13" w14:textId="77777777" w:rsidR="00081515" w:rsidRPr="00806BDB" w:rsidRDefault="00081515" w:rsidP="00081515">
            <w:pPr>
              <w:jc w:val="both"/>
              <w:rPr>
                <w:sz w:val="22"/>
                <w:szCs w:val="22"/>
              </w:rPr>
            </w:pPr>
            <w:r w:rsidRPr="00806BDB">
              <w:rPr>
                <w:sz w:val="22"/>
                <w:szCs w:val="22"/>
              </w:rPr>
              <w:t>2024-2030 годы</w:t>
            </w:r>
          </w:p>
        </w:tc>
      </w:tr>
      <w:tr w:rsidR="00081515" w:rsidRPr="00806BDB" w14:paraId="338125BC" w14:textId="77777777" w:rsidTr="00081515">
        <w:trPr>
          <w:trHeight w:val="330"/>
        </w:trPr>
        <w:tc>
          <w:tcPr>
            <w:tcW w:w="7325" w:type="dxa"/>
            <w:tcBorders>
              <w:top w:val="single" w:sz="4" w:space="0" w:color="000000"/>
              <w:left w:val="single" w:sz="4" w:space="0" w:color="000000"/>
              <w:right w:val="single" w:sz="4" w:space="0" w:color="000000"/>
            </w:tcBorders>
          </w:tcPr>
          <w:p w14:paraId="73915797" w14:textId="77777777" w:rsidR="00081515" w:rsidRPr="00806BDB" w:rsidRDefault="00081515" w:rsidP="00081515">
            <w:pPr>
              <w:rPr>
                <w:sz w:val="22"/>
                <w:szCs w:val="22"/>
              </w:rPr>
            </w:pPr>
            <w:r w:rsidRPr="00806BDB">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14:paraId="29DA371D" w14:textId="77777777" w:rsidR="00081515" w:rsidRPr="00806BDB" w:rsidRDefault="00081515" w:rsidP="00081515">
            <w:pPr>
              <w:jc w:val="both"/>
              <w:rPr>
                <w:sz w:val="22"/>
                <w:szCs w:val="22"/>
              </w:rPr>
            </w:pPr>
            <w:r w:rsidRPr="00806BDB">
              <w:rPr>
                <w:rFonts w:cs="Arial"/>
                <w:sz w:val="22"/>
                <w:szCs w:val="22"/>
                <w:lang w:eastAsia="ar-SA"/>
              </w:rPr>
              <w:t>Повышение качества жизни населения района</w:t>
            </w:r>
          </w:p>
        </w:tc>
      </w:tr>
      <w:tr w:rsidR="00081515" w:rsidRPr="00806BDB" w14:paraId="58DE29DE" w14:textId="77777777" w:rsidTr="00081515">
        <w:trPr>
          <w:trHeight w:val="417"/>
        </w:trPr>
        <w:tc>
          <w:tcPr>
            <w:tcW w:w="7325" w:type="dxa"/>
            <w:vMerge w:val="restart"/>
            <w:tcBorders>
              <w:top w:val="single" w:sz="4" w:space="0" w:color="000000"/>
              <w:left w:val="single" w:sz="4" w:space="0" w:color="000000"/>
              <w:right w:val="single" w:sz="4" w:space="0" w:color="000000"/>
            </w:tcBorders>
          </w:tcPr>
          <w:p w14:paraId="7C915ABC" w14:textId="77777777" w:rsidR="00081515" w:rsidRPr="00806BDB" w:rsidRDefault="00081515" w:rsidP="00081515">
            <w:pPr>
              <w:rPr>
                <w:sz w:val="22"/>
                <w:szCs w:val="22"/>
              </w:rPr>
            </w:pPr>
            <w:r w:rsidRPr="00806BDB">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6F52DC66" w14:textId="77777777" w:rsidR="00081515" w:rsidRPr="00806BDB" w:rsidRDefault="00081515" w:rsidP="00081515">
            <w:pPr>
              <w:jc w:val="both"/>
              <w:rPr>
                <w:sz w:val="22"/>
                <w:szCs w:val="22"/>
              </w:rPr>
            </w:pPr>
            <w:r w:rsidRPr="00806BDB">
              <w:rPr>
                <w:rFonts w:cs="Arial"/>
                <w:iCs/>
                <w:color w:val="000000"/>
                <w:sz w:val="22"/>
                <w:szCs w:val="22"/>
              </w:rPr>
              <w:t>1.Строительство (реконструкция), капитальный и текущий ремонт объектов образования.</w:t>
            </w:r>
            <w:r w:rsidRPr="00806BDB">
              <w:rPr>
                <w:rFonts w:cs="Arial"/>
                <w:sz w:val="22"/>
                <w:szCs w:val="22"/>
              </w:rPr>
              <w:t xml:space="preserve"> </w:t>
            </w:r>
          </w:p>
        </w:tc>
      </w:tr>
      <w:tr w:rsidR="00081515" w:rsidRPr="00806BDB" w14:paraId="227CA0F6" w14:textId="77777777" w:rsidTr="00081515">
        <w:trPr>
          <w:trHeight w:val="71"/>
        </w:trPr>
        <w:tc>
          <w:tcPr>
            <w:tcW w:w="7325" w:type="dxa"/>
            <w:vMerge/>
            <w:tcBorders>
              <w:left w:val="single" w:sz="4" w:space="0" w:color="000000"/>
              <w:right w:val="single" w:sz="4" w:space="0" w:color="000000"/>
            </w:tcBorders>
          </w:tcPr>
          <w:p w14:paraId="5DF90A61" w14:textId="77777777" w:rsidR="00081515" w:rsidRPr="00806BDB" w:rsidRDefault="00081515" w:rsidP="00081515">
            <w:pPr>
              <w:rPr>
                <w:sz w:val="22"/>
                <w:szCs w:val="22"/>
              </w:rPr>
            </w:pPr>
          </w:p>
        </w:tc>
        <w:tc>
          <w:tcPr>
            <w:tcW w:w="7702" w:type="dxa"/>
            <w:tcBorders>
              <w:top w:val="single" w:sz="4" w:space="0" w:color="000000"/>
              <w:left w:val="single" w:sz="4" w:space="0" w:color="000000"/>
              <w:right w:val="single" w:sz="4" w:space="0" w:color="000000"/>
            </w:tcBorders>
          </w:tcPr>
          <w:p w14:paraId="3610182F" w14:textId="77777777" w:rsidR="00081515" w:rsidRPr="00806BDB" w:rsidRDefault="00081515" w:rsidP="00081515">
            <w:pPr>
              <w:jc w:val="both"/>
              <w:rPr>
                <w:sz w:val="22"/>
                <w:szCs w:val="22"/>
              </w:rPr>
            </w:pPr>
            <w:r w:rsidRPr="00806BDB">
              <w:rPr>
                <w:rFonts w:cs="Arial"/>
                <w:iCs/>
                <w:color w:val="000000"/>
                <w:sz w:val="22"/>
                <w:szCs w:val="22"/>
              </w:rPr>
              <w:t>2. Строительство (реконструкция), капитальный и текущий ремонт объектов культуры.</w:t>
            </w:r>
          </w:p>
        </w:tc>
      </w:tr>
      <w:tr w:rsidR="00081515" w:rsidRPr="00806BDB" w14:paraId="5C2A071E" w14:textId="77777777" w:rsidTr="00081515">
        <w:trPr>
          <w:trHeight w:val="71"/>
        </w:trPr>
        <w:tc>
          <w:tcPr>
            <w:tcW w:w="7325" w:type="dxa"/>
            <w:vMerge/>
            <w:tcBorders>
              <w:left w:val="single" w:sz="4" w:space="0" w:color="000000"/>
              <w:right w:val="single" w:sz="4" w:space="0" w:color="000000"/>
            </w:tcBorders>
          </w:tcPr>
          <w:p w14:paraId="2237C7B3" w14:textId="77777777" w:rsidR="00081515" w:rsidRPr="00806BDB" w:rsidRDefault="00081515" w:rsidP="00081515">
            <w:pPr>
              <w:rPr>
                <w:sz w:val="22"/>
                <w:szCs w:val="22"/>
              </w:rPr>
            </w:pPr>
          </w:p>
        </w:tc>
        <w:tc>
          <w:tcPr>
            <w:tcW w:w="7702" w:type="dxa"/>
            <w:tcBorders>
              <w:top w:val="single" w:sz="4" w:space="0" w:color="000000"/>
              <w:left w:val="single" w:sz="4" w:space="0" w:color="000000"/>
              <w:right w:val="single" w:sz="4" w:space="0" w:color="000000"/>
            </w:tcBorders>
          </w:tcPr>
          <w:p w14:paraId="50F4D8B2" w14:textId="77777777" w:rsidR="00081515" w:rsidRPr="00806BDB" w:rsidRDefault="00081515" w:rsidP="00081515">
            <w:pPr>
              <w:jc w:val="both"/>
              <w:rPr>
                <w:sz w:val="22"/>
                <w:szCs w:val="22"/>
              </w:rPr>
            </w:pPr>
            <w:r w:rsidRPr="00806BDB">
              <w:rPr>
                <w:rFonts w:cs="Arial"/>
                <w:iCs/>
                <w:color w:val="000000"/>
                <w:sz w:val="22"/>
                <w:szCs w:val="22"/>
              </w:rPr>
              <w:t>3. Строительство (реконструкция), капитальный и текущий ремонт объектов физической культуры и спорта.</w:t>
            </w:r>
          </w:p>
        </w:tc>
      </w:tr>
      <w:tr w:rsidR="00081515" w:rsidRPr="00806BDB" w14:paraId="3D6F0370" w14:textId="77777777" w:rsidTr="00081515">
        <w:trPr>
          <w:trHeight w:val="71"/>
        </w:trPr>
        <w:tc>
          <w:tcPr>
            <w:tcW w:w="7325" w:type="dxa"/>
            <w:vMerge/>
            <w:tcBorders>
              <w:left w:val="single" w:sz="4" w:space="0" w:color="000000"/>
              <w:right w:val="single" w:sz="4" w:space="0" w:color="000000"/>
            </w:tcBorders>
          </w:tcPr>
          <w:p w14:paraId="535FFDA9" w14:textId="77777777" w:rsidR="00081515" w:rsidRPr="00806BDB" w:rsidRDefault="00081515" w:rsidP="00081515">
            <w:pPr>
              <w:rPr>
                <w:sz w:val="22"/>
                <w:szCs w:val="22"/>
              </w:rPr>
            </w:pPr>
          </w:p>
        </w:tc>
        <w:tc>
          <w:tcPr>
            <w:tcW w:w="7702" w:type="dxa"/>
            <w:tcBorders>
              <w:top w:val="single" w:sz="4" w:space="0" w:color="000000"/>
              <w:left w:val="single" w:sz="4" w:space="0" w:color="000000"/>
              <w:right w:val="single" w:sz="4" w:space="0" w:color="000000"/>
            </w:tcBorders>
          </w:tcPr>
          <w:p w14:paraId="24932E96" w14:textId="77777777" w:rsidR="00081515" w:rsidRPr="00806BDB" w:rsidRDefault="00081515" w:rsidP="00081515">
            <w:pPr>
              <w:jc w:val="both"/>
              <w:rPr>
                <w:sz w:val="22"/>
                <w:szCs w:val="22"/>
              </w:rPr>
            </w:pPr>
            <w:r w:rsidRPr="00806BDB">
              <w:rPr>
                <w:rFonts w:cs="Arial"/>
                <w:iCs/>
                <w:color w:val="000000"/>
                <w:sz w:val="22"/>
                <w:szCs w:val="22"/>
              </w:rPr>
              <w:t>4. Строительство (реконструкция), капитальный и текущий ремонт объектов административного назначения.</w:t>
            </w:r>
          </w:p>
        </w:tc>
      </w:tr>
      <w:tr w:rsidR="00081515" w:rsidRPr="00806BDB" w14:paraId="1A0D049C" w14:textId="77777777" w:rsidTr="00081515">
        <w:trPr>
          <w:trHeight w:val="417"/>
        </w:trPr>
        <w:tc>
          <w:tcPr>
            <w:tcW w:w="7325" w:type="dxa"/>
            <w:vMerge/>
            <w:tcBorders>
              <w:left w:val="single" w:sz="4" w:space="0" w:color="000000"/>
              <w:right w:val="single" w:sz="4" w:space="0" w:color="000000"/>
            </w:tcBorders>
          </w:tcPr>
          <w:p w14:paraId="66E3BC72" w14:textId="77777777" w:rsidR="00081515" w:rsidRPr="00806BDB" w:rsidRDefault="00081515" w:rsidP="00081515">
            <w:pPr>
              <w:rPr>
                <w:sz w:val="22"/>
                <w:szCs w:val="22"/>
              </w:rPr>
            </w:pPr>
          </w:p>
        </w:tc>
        <w:tc>
          <w:tcPr>
            <w:tcW w:w="7702" w:type="dxa"/>
            <w:tcBorders>
              <w:top w:val="single" w:sz="4" w:space="0" w:color="000000"/>
              <w:left w:val="single" w:sz="4" w:space="0" w:color="000000"/>
              <w:right w:val="single" w:sz="4" w:space="0" w:color="000000"/>
            </w:tcBorders>
          </w:tcPr>
          <w:p w14:paraId="49C15CAC" w14:textId="77777777" w:rsidR="00081515" w:rsidRPr="00806BDB" w:rsidRDefault="00081515" w:rsidP="00081515">
            <w:pPr>
              <w:jc w:val="both"/>
              <w:rPr>
                <w:sz w:val="22"/>
                <w:szCs w:val="22"/>
              </w:rPr>
            </w:pPr>
            <w:r w:rsidRPr="00806BDB">
              <w:rPr>
                <w:rFonts w:cs="Arial"/>
                <w:iCs/>
                <w:color w:val="000000"/>
                <w:sz w:val="22"/>
                <w:szCs w:val="22"/>
              </w:rPr>
              <w:t>5. К</w:t>
            </w:r>
            <w:r w:rsidRPr="00806BDB">
              <w:rPr>
                <w:rFonts w:cs="Arial"/>
                <w:sz w:val="22"/>
                <w:szCs w:val="22"/>
              </w:rPr>
              <w:t>апитальный и текущий ремонт объектов жилищного хозяйства.</w:t>
            </w:r>
          </w:p>
        </w:tc>
      </w:tr>
      <w:tr w:rsidR="00081515" w:rsidRPr="00806BDB" w14:paraId="42C40C56" w14:textId="77777777" w:rsidTr="00081515">
        <w:trPr>
          <w:trHeight w:val="417"/>
        </w:trPr>
        <w:tc>
          <w:tcPr>
            <w:tcW w:w="7325" w:type="dxa"/>
            <w:vMerge/>
            <w:tcBorders>
              <w:left w:val="single" w:sz="4" w:space="0" w:color="000000"/>
              <w:right w:val="single" w:sz="4" w:space="0" w:color="000000"/>
            </w:tcBorders>
          </w:tcPr>
          <w:p w14:paraId="00768B26" w14:textId="77777777" w:rsidR="00081515" w:rsidRPr="00806BDB" w:rsidRDefault="00081515" w:rsidP="00081515">
            <w:pPr>
              <w:rPr>
                <w:sz w:val="22"/>
                <w:szCs w:val="22"/>
              </w:rPr>
            </w:pPr>
          </w:p>
        </w:tc>
        <w:tc>
          <w:tcPr>
            <w:tcW w:w="7702" w:type="dxa"/>
            <w:tcBorders>
              <w:top w:val="single" w:sz="4" w:space="0" w:color="000000"/>
              <w:left w:val="single" w:sz="4" w:space="0" w:color="000000"/>
              <w:right w:val="single" w:sz="4" w:space="0" w:color="000000"/>
            </w:tcBorders>
          </w:tcPr>
          <w:p w14:paraId="5EC4E64D" w14:textId="77777777" w:rsidR="00081515" w:rsidRPr="00806BDB" w:rsidRDefault="00081515" w:rsidP="00081515">
            <w:pPr>
              <w:jc w:val="both"/>
              <w:rPr>
                <w:sz w:val="22"/>
                <w:szCs w:val="22"/>
              </w:rPr>
            </w:pPr>
            <w:r w:rsidRPr="00806BDB">
              <w:rPr>
                <w:rFonts w:cs="Arial"/>
                <w:iCs/>
                <w:color w:val="000000"/>
                <w:sz w:val="22"/>
                <w:szCs w:val="22"/>
              </w:rPr>
              <w:t xml:space="preserve">6. </w:t>
            </w:r>
            <w:r w:rsidRPr="00806BDB">
              <w:rPr>
                <w:rFonts w:cs="Arial"/>
                <w:sz w:val="22"/>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081515" w:rsidRPr="00806BDB" w14:paraId="3EF7A5B7" w14:textId="77777777" w:rsidTr="00081515">
        <w:trPr>
          <w:trHeight w:val="359"/>
        </w:trPr>
        <w:tc>
          <w:tcPr>
            <w:tcW w:w="7325" w:type="dxa"/>
            <w:tcBorders>
              <w:top w:val="single" w:sz="4" w:space="0" w:color="000000"/>
              <w:left w:val="single" w:sz="4" w:space="0" w:color="000000"/>
              <w:bottom w:val="single" w:sz="4" w:space="0" w:color="000000"/>
              <w:right w:val="single" w:sz="4" w:space="0" w:color="000000"/>
            </w:tcBorders>
          </w:tcPr>
          <w:p w14:paraId="761A27EA" w14:textId="77777777" w:rsidR="00081515" w:rsidRPr="00806BDB" w:rsidRDefault="00081515" w:rsidP="00081515">
            <w:pPr>
              <w:rPr>
                <w:sz w:val="22"/>
                <w:szCs w:val="22"/>
              </w:rPr>
            </w:pPr>
            <w:r w:rsidRPr="00806BDB">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647A32B1" w14:textId="77777777" w:rsidR="00081515" w:rsidRPr="00806BDB" w:rsidRDefault="00081515" w:rsidP="00081515">
            <w:pPr>
              <w:rPr>
                <w:sz w:val="22"/>
                <w:szCs w:val="22"/>
              </w:rPr>
            </w:pPr>
            <w:r>
              <w:rPr>
                <w:sz w:val="22"/>
                <w:szCs w:val="22"/>
              </w:rPr>
              <w:t>907 940,6</w:t>
            </w:r>
            <w:r w:rsidRPr="00806BDB">
              <w:rPr>
                <w:sz w:val="22"/>
                <w:szCs w:val="22"/>
              </w:rPr>
              <w:t xml:space="preserve"> тыс.</w:t>
            </w:r>
            <w:r>
              <w:rPr>
                <w:sz w:val="22"/>
                <w:szCs w:val="22"/>
              </w:rPr>
              <w:t xml:space="preserve"> </w:t>
            </w:r>
            <w:r w:rsidRPr="00806BDB">
              <w:rPr>
                <w:sz w:val="22"/>
                <w:szCs w:val="22"/>
              </w:rPr>
              <w:t>руб.</w:t>
            </w:r>
          </w:p>
        </w:tc>
      </w:tr>
      <w:tr w:rsidR="00081515" w:rsidRPr="00806BDB" w14:paraId="3E4E58EC" w14:textId="77777777" w:rsidTr="00081515">
        <w:trPr>
          <w:trHeight w:val="845"/>
        </w:trPr>
        <w:tc>
          <w:tcPr>
            <w:tcW w:w="7325" w:type="dxa"/>
            <w:tcBorders>
              <w:top w:val="single" w:sz="4" w:space="0" w:color="000000"/>
              <w:left w:val="single" w:sz="4" w:space="0" w:color="000000"/>
              <w:bottom w:val="single" w:sz="4" w:space="0" w:color="000000"/>
              <w:right w:val="single" w:sz="4" w:space="0" w:color="000000"/>
            </w:tcBorders>
          </w:tcPr>
          <w:p w14:paraId="3D9D2929" w14:textId="77777777" w:rsidR="00081515" w:rsidRPr="00806BDB" w:rsidRDefault="00081515" w:rsidP="00081515">
            <w:pPr>
              <w:rPr>
                <w:sz w:val="22"/>
                <w:szCs w:val="22"/>
              </w:rPr>
            </w:pPr>
            <w:r w:rsidRPr="00806BDB">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5140CEE7" w14:textId="77777777" w:rsidR="00081515" w:rsidRPr="00806BDB" w:rsidRDefault="00081515" w:rsidP="00081515">
            <w:pPr>
              <w:jc w:val="both"/>
              <w:rPr>
                <w:sz w:val="22"/>
                <w:szCs w:val="22"/>
              </w:rPr>
            </w:pPr>
            <w:r w:rsidRPr="00806BDB">
              <w:rPr>
                <w:sz w:val="22"/>
                <w:szCs w:val="22"/>
              </w:rPr>
              <w:t>-</w:t>
            </w:r>
          </w:p>
        </w:tc>
      </w:tr>
    </w:tbl>
    <w:p w14:paraId="2882AB93" w14:textId="77777777" w:rsidR="0073460D" w:rsidRDefault="0073460D" w:rsidP="00B40782">
      <w:pPr>
        <w:jc w:val="center"/>
        <w:rPr>
          <w:sz w:val="24"/>
          <w:szCs w:val="24"/>
        </w:rPr>
      </w:pPr>
    </w:p>
    <w:p w14:paraId="3C9C6AB7" w14:textId="77777777" w:rsidR="00F744C5" w:rsidRDefault="00F744C5" w:rsidP="00B40782">
      <w:pPr>
        <w:jc w:val="center"/>
        <w:rPr>
          <w:sz w:val="24"/>
          <w:szCs w:val="24"/>
        </w:rPr>
      </w:pPr>
    </w:p>
    <w:p w14:paraId="57B6C1E0" w14:textId="77777777" w:rsidR="00F744C5" w:rsidRDefault="00F744C5" w:rsidP="00B40782">
      <w:pPr>
        <w:jc w:val="center"/>
        <w:rPr>
          <w:sz w:val="24"/>
          <w:szCs w:val="24"/>
        </w:rPr>
      </w:pPr>
    </w:p>
    <w:p w14:paraId="464D41EC" w14:textId="77777777" w:rsidR="009D2F27" w:rsidRDefault="009D2F27" w:rsidP="00B40782">
      <w:pPr>
        <w:jc w:val="center"/>
        <w:rPr>
          <w:sz w:val="24"/>
          <w:szCs w:val="24"/>
        </w:rPr>
      </w:pPr>
    </w:p>
    <w:p w14:paraId="49917903" w14:textId="739C17E3"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14:paraId="6CDC4765" w14:textId="77777777" w:rsidR="00B40782" w:rsidRPr="00B40782" w:rsidRDefault="00B40782" w:rsidP="00B40782">
      <w:pPr>
        <w:rPr>
          <w:rFonts w:eastAsia="Calibri"/>
          <w:sz w:val="24"/>
          <w:szCs w:val="24"/>
        </w:rPr>
      </w:pPr>
    </w:p>
    <w:tbl>
      <w:tblPr>
        <w:tblW w:w="151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275"/>
        <w:gridCol w:w="708"/>
        <w:gridCol w:w="709"/>
        <w:gridCol w:w="709"/>
        <w:gridCol w:w="851"/>
        <w:gridCol w:w="708"/>
        <w:gridCol w:w="709"/>
        <w:gridCol w:w="709"/>
        <w:gridCol w:w="1417"/>
        <w:gridCol w:w="2268"/>
        <w:gridCol w:w="1276"/>
        <w:gridCol w:w="1134"/>
        <w:gridCol w:w="6"/>
      </w:tblGrid>
      <w:tr w:rsidR="00B72F0C" w:rsidRPr="004739E5" w14:paraId="7133F929" w14:textId="77777777" w:rsidTr="007A368F">
        <w:trPr>
          <w:gridAfter w:val="1"/>
          <w:wAfter w:w="6" w:type="dxa"/>
          <w:trHeight w:val="444"/>
        </w:trPr>
        <w:tc>
          <w:tcPr>
            <w:tcW w:w="567" w:type="dxa"/>
            <w:vMerge w:val="restart"/>
          </w:tcPr>
          <w:p w14:paraId="59ABEFB1" w14:textId="77777777" w:rsidR="00B40782" w:rsidRPr="004739E5" w:rsidRDefault="00B40782" w:rsidP="004E4030">
            <w:pPr>
              <w:jc w:val="center"/>
              <w:rPr>
                <w:sz w:val="22"/>
                <w:szCs w:val="22"/>
              </w:rPr>
            </w:pPr>
            <w:r w:rsidRPr="004739E5">
              <w:rPr>
                <w:sz w:val="22"/>
                <w:szCs w:val="22"/>
              </w:rPr>
              <w:t>№ п/п</w:t>
            </w:r>
          </w:p>
        </w:tc>
        <w:tc>
          <w:tcPr>
            <w:tcW w:w="2127" w:type="dxa"/>
            <w:vMerge w:val="restart"/>
          </w:tcPr>
          <w:p w14:paraId="341738D6" w14:textId="77777777" w:rsidR="00B40782" w:rsidRPr="004739E5" w:rsidRDefault="00B40782" w:rsidP="004E4030">
            <w:pPr>
              <w:jc w:val="center"/>
              <w:rPr>
                <w:sz w:val="22"/>
                <w:szCs w:val="22"/>
              </w:rPr>
            </w:pPr>
            <w:r w:rsidRPr="004739E5">
              <w:rPr>
                <w:sz w:val="22"/>
                <w:szCs w:val="22"/>
              </w:rPr>
              <w:t>Наименование показателя</w:t>
            </w:r>
          </w:p>
        </w:tc>
        <w:tc>
          <w:tcPr>
            <w:tcW w:w="1275" w:type="dxa"/>
            <w:vMerge w:val="restart"/>
          </w:tcPr>
          <w:p w14:paraId="79EC33EB" w14:textId="77777777" w:rsidR="00B40782" w:rsidRPr="004739E5" w:rsidRDefault="00B40782" w:rsidP="004E4030">
            <w:pPr>
              <w:jc w:val="center"/>
              <w:rPr>
                <w:sz w:val="22"/>
                <w:szCs w:val="22"/>
                <w:highlight w:val="yellow"/>
              </w:rPr>
            </w:pPr>
            <w:r w:rsidRPr="004739E5">
              <w:rPr>
                <w:sz w:val="22"/>
                <w:szCs w:val="22"/>
              </w:rPr>
              <w:t>Единица измерения (по ОКЕИ)</w:t>
            </w:r>
          </w:p>
        </w:tc>
        <w:tc>
          <w:tcPr>
            <w:tcW w:w="1417" w:type="dxa"/>
            <w:gridSpan w:val="2"/>
          </w:tcPr>
          <w:p w14:paraId="7590B7D4" w14:textId="77777777" w:rsidR="00B40782" w:rsidRPr="004739E5" w:rsidRDefault="00B40782" w:rsidP="004E4030">
            <w:pPr>
              <w:jc w:val="center"/>
              <w:rPr>
                <w:sz w:val="22"/>
                <w:szCs w:val="22"/>
              </w:rPr>
            </w:pPr>
            <w:r w:rsidRPr="004739E5">
              <w:rPr>
                <w:sz w:val="22"/>
                <w:szCs w:val="22"/>
              </w:rPr>
              <w:t xml:space="preserve">Базовое значение </w:t>
            </w:r>
          </w:p>
        </w:tc>
        <w:tc>
          <w:tcPr>
            <w:tcW w:w="5103" w:type="dxa"/>
            <w:gridSpan w:val="6"/>
            <w:tcBorders>
              <w:bottom w:val="single" w:sz="4" w:space="0" w:color="auto"/>
            </w:tcBorders>
          </w:tcPr>
          <w:p w14:paraId="4BE92ACA" w14:textId="77777777" w:rsidR="00B40782" w:rsidRPr="004739E5" w:rsidRDefault="00B40782" w:rsidP="004E4030">
            <w:pPr>
              <w:jc w:val="center"/>
              <w:rPr>
                <w:sz w:val="22"/>
                <w:szCs w:val="22"/>
              </w:rPr>
            </w:pPr>
            <w:r w:rsidRPr="004739E5">
              <w:rPr>
                <w:sz w:val="22"/>
                <w:szCs w:val="22"/>
              </w:rPr>
              <w:t>Значение показателя по годам</w:t>
            </w:r>
          </w:p>
        </w:tc>
        <w:tc>
          <w:tcPr>
            <w:tcW w:w="2268" w:type="dxa"/>
            <w:vMerge w:val="restart"/>
          </w:tcPr>
          <w:p w14:paraId="4B1B5B14" w14:textId="77777777" w:rsidR="00B40782" w:rsidRPr="004739E5" w:rsidRDefault="00B40782" w:rsidP="004E4030">
            <w:pPr>
              <w:jc w:val="center"/>
              <w:rPr>
                <w:sz w:val="22"/>
                <w:szCs w:val="22"/>
              </w:rPr>
            </w:pPr>
            <w:r w:rsidRPr="004739E5">
              <w:rPr>
                <w:sz w:val="22"/>
                <w:szCs w:val="22"/>
              </w:rPr>
              <w:t xml:space="preserve">Документ </w:t>
            </w:r>
          </w:p>
        </w:tc>
        <w:tc>
          <w:tcPr>
            <w:tcW w:w="1276" w:type="dxa"/>
            <w:vMerge w:val="restart"/>
          </w:tcPr>
          <w:p w14:paraId="7381E3FB" w14:textId="77777777" w:rsidR="00B40782" w:rsidRPr="004739E5" w:rsidRDefault="00B40782" w:rsidP="004E4030">
            <w:pPr>
              <w:jc w:val="center"/>
              <w:rPr>
                <w:sz w:val="22"/>
                <w:szCs w:val="22"/>
              </w:rPr>
            </w:pPr>
            <w:r w:rsidRPr="004739E5">
              <w:rPr>
                <w:sz w:val="22"/>
                <w:szCs w:val="22"/>
              </w:rPr>
              <w:t xml:space="preserve">Ответственный за достижение показателя </w:t>
            </w:r>
          </w:p>
        </w:tc>
        <w:tc>
          <w:tcPr>
            <w:tcW w:w="1134" w:type="dxa"/>
            <w:vMerge w:val="restart"/>
            <w:shd w:val="clear" w:color="auto" w:fill="FFFFFF"/>
          </w:tcPr>
          <w:p w14:paraId="59140C98" w14:textId="77777777" w:rsidR="00B40782" w:rsidRPr="004739E5" w:rsidRDefault="00B40782" w:rsidP="004E4030">
            <w:pPr>
              <w:jc w:val="center"/>
              <w:rPr>
                <w:sz w:val="22"/>
                <w:szCs w:val="22"/>
              </w:rPr>
            </w:pPr>
            <w:r w:rsidRPr="004739E5">
              <w:rPr>
                <w:sz w:val="22"/>
                <w:szCs w:val="22"/>
              </w:rPr>
              <w:t xml:space="preserve">Связь с показателями национальных целей </w:t>
            </w:r>
          </w:p>
        </w:tc>
      </w:tr>
      <w:tr w:rsidR="00B72F0C" w:rsidRPr="004739E5" w14:paraId="5B770DA3" w14:textId="77777777" w:rsidTr="007A368F">
        <w:trPr>
          <w:gridAfter w:val="1"/>
          <w:wAfter w:w="6" w:type="dxa"/>
          <w:trHeight w:val="594"/>
        </w:trPr>
        <w:tc>
          <w:tcPr>
            <w:tcW w:w="567" w:type="dxa"/>
            <w:vMerge/>
          </w:tcPr>
          <w:p w14:paraId="71EA80D8" w14:textId="77777777" w:rsidR="00B40782" w:rsidRPr="004739E5" w:rsidRDefault="00B40782" w:rsidP="004E4030">
            <w:pPr>
              <w:jc w:val="center"/>
              <w:rPr>
                <w:sz w:val="22"/>
                <w:szCs w:val="22"/>
              </w:rPr>
            </w:pPr>
          </w:p>
        </w:tc>
        <w:tc>
          <w:tcPr>
            <w:tcW w:w="2127" w:type="dxa"/>
            <w:vMerge/>
          </w:tcPr>
          <w:p w14:paraId="4C5DCE7C" w14:textId="77777777" w:rsidR="00B40782" w:rsidRPr="004739E5" w:rsidRDefault="00B40782" w:rsidP="004E4030">
            <w:pPr>
              <w:jc w:val="center"/>
              <w:rPr>
                <w:sz w:val="22"/>
                <w:szCs w:val="22"/>
              </w:rPr>
            </w:pPr>
          </w:p>
        </w:tc>
        <w:tc>
          <w:tcPr>
            <w:tcW w:w="1275" w:type="dxa"/>
            <w:vMerge/>
          </w:tcPr>
          <w:p w14:paraId="45C75A2A" w14:textId="77777777" w:rsidR="00B40782" w:rsidRPr="004739E5" w:rsidRDefault="00B40782" w:rsidP="004E4030">
            <w:pPr>
              <w:jc w:val="center"/>
              <w:rPr>
                <w:sz w:val="22"/>
                <w:szCs w:val="22"/>
              </w:rPr>
            </w:pPr>
          </w:p>
        </w:tc>
        <w:tc>
          <w:tcPr>
            <w:tcW w:w="708" w:type="dxa"/>
          </w:tcPr>
          <w:p w14:paraId="0BDAE569" w14:textId="77777777" w:rsidR="00B40782" w:rsidRPr="004739E5" w:rsidRDefault="00B40782" w:rsidP="004E4030">
            <w:pPr>
              <w:jc w:val="center"/>
              <w:rPr>
                <w:sz w:val="22"/>
                <w:szCs w:val="22"/>
              </w:rPr>
            </w:pPr>
            <w:r w:rsidRPr="004739E5">
              <w:rPr>
                <w:sz w:val="22"/>
                <w:szCs w:val="22"/>
              </w:rPr>
              <w:t>значение</w:t>
            </w:r>
          </w:p>
        </w:tc>
        <w:tc>
          <w:tcPr>
            <w:tcW w:w="709" w:type="dxa"/>
            <w:tcBorders>
              <w:right w:val="single" w:sz="4" w:space="0" w:color="auto"/>
            </w:tcBorders>
          </w:tcPr>
          <w:p w14:paraId="679FB30D" w14:textId="77777777" w:rsidR="00B40782" w:rsidRPr="004739E5" w:rsidRDefault="00B40782" w:rsidP="004E4030">
            <w:pPr>
              <w:jc w:val="center"/>
              <w:rPr>
                <w:sz w:val="22"/>
                <w:szCs w:val="22"/>
              </w:rPr>
            </w:pPr>
            <w:r w:rsidRPr="004739E5">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4739E5" w:rsidRDefault="00EB25FB" w:rsidP="004E4030">
            <w:pPr>
              <w:jc w:val="center"/>
              <w:rPr>
                <w:sz w:val="22"/>
                <w:szCs w:val="22"/>
              </w:rPr>
            </w:pPr>
            <w:r w:rsidRPr="004739E5">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4739E5" w:rsidRDefault="00EB25FB" w:rsidP="004E4030">
            <w:pPr>
              <w:jc w:val="center"/>
              <w:rPr>
                <w:sz w:val="22"/>
                <w:szCs w:val="22"/>
              </w:rPr>
            </w:pPr>
            <w:r w:rsidRPr="004739E5">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4739E5" w:rsidRDefault="00EB25FB" w:rsidP="004E4030">
            <w:pPr>
              <w:jc w:val="center"/>
              <w:rPr>
                <w:sz w:val="22"/>
                <w:szCs w:val="22"/>
              </w:rPr>
            </w:pPr>
            <w:r w:rsidRPr="004739E5">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4739E5" w:rsidRDefault="00EB25FB" w:rsidP="004E4030">
            <w:pPr>
              <w:jc w:val="center"/>
              <w:rPr>
                <w:sz w:val="22"/>
                <w:szCs w:val="22"/>
              </w:rPr>
            </w:pPr>
            <w:r w:rsidRPr="004739E5">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4739E5" w:rsidRDefault="00EB25FB" w:rsidP="004E4030">
            <w:pPr>
              <w:jc w:val="center"/>
              <w:rPr>
                <w:sz w:val="22"/>
                <w:szCs w:val="22"/>
              </w:rPr>
            </w:pPr>
            <w:r w:rsidRPr="004739E5">
              <w:rPr>
                <w:sz w:val="22"/>
                <w:szCs w:val="22"/>
              </w:rPr>
              <w:t>2028</w:t>
            </w:r>
          </w:p>
        </w:tc>
        <w:tc>
          <w:tcPr>
            <w:tcW w:w="1417" w:type="dxa"/>
            <w:tcBorders>
              <w:top w:val="single" w:sz="4" w:space="0" w:color="auto"/>
              <w:left w:val="single" w:sz="4" w:space="0" w:color="auto"/>
              <w:bottom w:val="single" w:sz="4" w:space="0" w:color="auto"/>
            </w:tcBorders>
          </w:tcPr>
          <w:p w14:paraId="5B0947DD" w14:textId="77777777" w:rsidR="00B40782" w:rsidRPr="004739E5" w:rsidRDefault="00B40782" w:rsidP="004E4030">
            <w:pPr>
              <w:jc w:val="center"/>
              <w:rPr>
                <w:sz w:val="22"/>
                <w:szCs w:val="22"/>
              </w:rPr>
            </w:pPr>
            <w:r w:rsidRPr="004739E5">
              <w:rPr>
                <w:sz w:val="22"/>
                <w:szCs w:val="22"/>
              </w:rPr>
              <w:t>на момент окончания реализации муниципальной программы</w:t>
            </w:r>
          </w:p>
        </w:tc>
        <w:tc>
          <w:tcPr>
            <w:tcW w:w="2268" w:type="dxa"/>
            <w:vMerge/>
          </w:tcPr>
          <w:p w14:paraId="0E16BE1B" w14:textId="77777777" w:rsidR="00B40782" w:rsidRPr="004739E5" w:rsidRDefault="00B40782" w:rsidP="004E4030">
            <w:pPr>
              <w:jc w:val="center"/>
              <w:rPr>
                <w:sz w:val="22"/>
                <w:szCs w:val="22"/>
              </w:rPr>
            </w:pPr>
          </w:p>
        </w:tc>
        <w:tc>
          <w:tcPr>
            <w:tcW w:w="1276" w:type="dxa"/>
            <w:vMerge/>
          </w:tcPr>
          <w:p w14:paraId="1987DCF7" w14:textId="77777777" w:rsidR="00B40782" w:rsidRPr="004739E5" w:rsidRDefault="00B40782" w:rsidP="004E4030">
            <w:pPr>
              <w:jc w:val="center"/>
              <w:rPr>
                <w:sz w:val="22"/>
                <w:szCs w:val="22"/>
              </w:rPr>
            </w:pPr>
          </w:p>
        </w:tc>
        <w:tc>
          <w:tcPr>
            <w:tcW w:w="1134" w:type="dxa"/>
            <w:vMerge/>
            <w:shd w:val="clear" w:color="auto" w:fill="FFFFFF"/>
          </w:tcPr>
          <w:p w14:paraId="0C34AA54" w14:textId="77777777" w:rsidR="00B40782" w:rsidRPr="004739E5" w:rsidRDefault="00B40782" w:rsidP="004E4030">
            <w:pPr>
              <w:jc w:val="center"/>
              <w:rPr>
                <w:sz w:val="22"/>
                <w:szCs w:val="22"/>
              </w:rPr>
            </w:pPr>
          </w:p>
        </w:tc>
      </w:tr>
      <w:tr w:rsidR="00B72F0C" w:rsidRPr="004739E5" w14:paraId="7F65B51C" w14:textId="77777777" w:rsidTr="007A368F">
        <w:trPr>
          <w:gridAfter w:val="1"/>
          <w:wAfter w:w="6" w:type="dxa"/>
          <w:trHeight w:val="298"/>
        </w:trPr>
        <w:tc>
          <w:tcPr>
            <w:tcW w:w="567" w:type="dxa"/>
          </w:tcPr>
          <w:p w14:paraId="01531E1B" w14:textId="77777777" w:rsidR="00B40782" w:rsidRPr="004739E5" w:rsidRDefault="00B40782" w:rsidP="004E4030">
            <w:pPr>
              <w:rPr>
                <w:sz w:val="22"/>
                <w:szCs w:val="22"/>
              </w:rPr>
            </w:pPr>
            <w:r w:rsidRPr="004739E5">
              <w:rPr>
                <w:sz w:val="22"/>
                <w:szCs w:val="22"/>
              </w:rPr>
              <w:t>1</w:t>
            </w:r>
          </w:p>
        </w:tc>
        <w:tc>
          <w:tcPr>
            <w:tcW w:w="2127" w:type="dxa"/>
          </w:tcPr>
          <w:p w14:paraId="6CB696E5" w14:textId="77777777" w:rsidR="00B40782" w:rsidRPr="004739E5" w:rsidRDefault="00B40782" w:rsidP="004E4030">
            <w:pPr>
              <w:ind w:right="-21"/>
              <w:contextualSpacing/>
              <w:rPr>
                <w:rFonts w:eastAsia="Calibri"/>
                <w:sz w:val="22"/>
                <w:szCs w:val="22"/>
                <w:lang w:eastAsia="en-US"/>
              </w:rPr>
            </w:pPr>
            <w:r w:rsidRPr="004739E5">
              <w:rPr>
                <w:rFonts w:eastAsia="Calibri"/>
                <w:sz w:val="22"/>
                <w:szCs w:val="22"/>
                <w:lang w:eastAsia="en-US"/>
              </w:rPr>
              <w:t>2</w:t>
            </w:r>
          </w:p>
        </w:tc>
        <w:tc>
          <w:tcPr>
            <w:tcW w:w="1275" w:type="dxa"/>
          </w:tcPr>
          <w:p w14:paraId="33C7CC06" w14:textId="77777777" w:rsidR="00B40782" w:rsidRPr="004739E5" w:rsidRDefault="00B40782" w:rsidP="004E4030">
            <w:pPr>
              <w:rPr>
                <w:sz w:val="22"/>
                <w:szCs w:val="22"/>
              </w:rPr>
            </w:pPr>
            <w:r w:rsidRPr="004739E5">
              <w:rPr>
                <w:sz w:val="22"/>
                <w:szCs w:val="22"/>
              </w:rPr>
              <w:t>3</w:t>
            </w:r>
          </w:p>
        </w:tc>
        <w:tc>
          <w:tcPr>
            <w:tcW w:w="708" w:type="dxa"/>
          </w:tcPr>
          <w:p w14:paraId="12EAD8BA" w14:textId="77777777" w:rsidR="00B40782" w:rsidRPr="004739E5" w:rsidRDefault="00B40782" w:rsidP="004E4030">
            <w:pPr>
              <w:rPr>
                <w:sz w:val="22"/>
                <w:szCs w:val="22"/>
              </w:rPr>
            </w:pPr>
            <w:r w:rsidRPr="004739E5">
              <w:rPr>
                <w:sz w:val="22"/>
                <w:szCs w:val="22"/>
              </w:rPr>
              <w:t>4</w:t>
            </w:r>
          </w:p>
        </w:tc>
        <w:tc>
          <w:tcPr>
            <w:tcW w:w="709" w:type="dxa"/>
            <w:tcBorders>
              <w:top w:val="single" w:sz="4" w:space="0" w:color="auto"/>
            </w:tcBorders>
          </w:tcPr>
          <w:p w14:paraId="5689032D" w14:textId="77777777" w:rsidR="00B40782" w:rsidRPr="004739E5" w:rsidRDefault="00B40782" w:rsidP="004E4030">
            <w:pPr>
              <w:ind w:left="27"/>
              <w:contextualSpacing/>
              <w:rPr>
                <w:rFonts w:eastAsia="Calibri"/>
                <w:sz w:val="22"/>
                <w:szCs w:val="22"/>
                <w:lang w:eastAsia="en-US"/>
              </w:rPr>
            </w:pPr>
            <w:r w:rsidRPr="004739E5">
              <w:rPr>
                <w:rFonts w:eastAsia="Calibri"/>
                <w:sz w:val="22"/>
                <w:szCs w:val="22"/>
                <w:lang w:eastAsia="en-US"/>
              </w:rPr>
              <w:t>5</w:t>
            </w:r>
          </w:p>
        </w:tc>
        <w:tc>
          <w:tcPr>
            <w:tcW w:w="709" w:type="dxa"/>
            <w:tcBorders>
              <w:top w:val="single" w:sz="4" w:space="0" w:color="auto"/>
            </w:tcBorders>
          </w:tcPr>
          <w:p w14:paraId="614BCA9C" w14:textId="77777777" w:rsidR="00B40782" w:rsidRPr="004739E5" w:rsidRDefault="00B40782" w:rsidP="004E4030">
            <w:pPr>
              <w:rPr>
                <w:sz w:val="22"/>
                <w:szCs w:val="22"/>
              </w:rPr>
            </w:pPr>
            <w:r w:rsidRPr="004739E5">
              <w:rPr>
                <w:sz w:val="22"/>
                <w:szCs w:val="22"/>
              </w:rPr>
              <w:t>6</w:t>
            </w:r>
          </w:p>
        </w:tc>
        <w:tc>
          <w:tcPr>
            <w:tcW w:w="851" w:type="dxa"/>
            <w:tcBorders>
              <w:top w:val="single" w:sz="4" w:space="0" w:color="auto"/>
            </w:tcBorders>
          </w:tcPr>
          <w:p w14:paraId="33A8A6C7" w14:textId="77777777" w:rsidR="00B40782" w:rsidRPr="004739E5" w:rsidRDefault="00B40782" w:rsidP="004E4030">
            <w:pPr>
              <w:ind w:left="-2"/>
              <w:contextualSpacing/>
              <w:rPr>
                <w:rFonts w:eastAsia="Calibri"/>
                <w:sz w:val="22"/>
                <w:szCs w:val="22"/>
                <w:lang w:eastAsia="en-US"/>
              </w:rPr>
            </w:pPr>
            <w:r w:rsidRPr="004739E5">
              <w:rPr>
                <w:rFonts w:eastAsia="Calibri"/>
                <w:sz w:val="22"/>
                <w:szCs w:val="22"/>
                <w:lang w:eastAsia="en-US"/>
              </w:rPr>
              <w:t>7</w:t>
            </w:r>
          </w:p>
        </w:tc>
        <w:tc>
          <w:tcPr>
            <w:tcW w:w="708" w:type="dxa"/>
            <w:tcBorders>
              <w:top w:val="single" w:sz="4" w:space="0" w:color="auto"/>
            </w:tcBorders>
          </w:tcPr>
          <w:p w14:paraId="6812ED8B"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8</w:t>
            </w:r>
          </w:p>
        </w:tc>
        <w:tc>
          <w:tcPr>
            <w:tcW w:w="709" w:type="dxa"/>
            <w:tcBorders>
              <w:top w:val="single" w:sz="4" w:space="0" w:color="auto"/>
            </w:tcBorders>
          </w:tcPr>
          <w:p w14:paraId="392FD1C0"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9</w:t>
            </w:r>
          </w:p>
        </w:tc>
        <w:tc>
          <w:tcPr>
            <w:tcW w:w="709" w:type="dxa"/>
            <w:tcBorders>
              <w:top w:val="single" w:sz="4" w:space="0" w:color="auto"/>
            </w:tcBorders>
          </w:tcPr>
          <w:p w14:paraId="7A8E8DE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10</w:t>
            </w:r>
          </w:p>
        </w:tc>
        <w:tc>
          <w:tcPr>
            <w:tcW w:w="1417" w:type="dxa"/>
            <w:tcBorders>
              <w:top w:val="single" w:sz="4" w:space="0" w:color="auto"/>
            </w:tcBorders>
          </w:tcPr>
          <w:p w14:paraId="49E80C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11</w:t>
            </w:r>
          </w:p>
        </w:tc>
        <w:tc>
          <w:tcPr>
            <w:tcW w:w="2268" w:type="dxa"/>
          </w:tcPr>
          <w:p w14:paraId="6628DC76"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12</w:t>
            </w:r>
          </w:p>
        </w:tc>
        <w:tc>
          <w:tcPr>
            <w:tcW w:w="1276" w:type="dxa"/>
          </w:tcPr>
          <w:p w14:paraId="489E96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13</w:t>
            </w:r>
          </w:p>
        </w:tc>
        <w:tc>
          <w:tcPr>
            <w:tcW w:w="1134" w:type="dxa"/>
          </w:tcPr>
          <w:p w14:paraId="06F4FB9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14</w:t>
            </w:r>
          </w:p>
        </w:tc>
      </w:tr>
      <w:tr w:rsidR="00B40782" w:rsidRPr="004739E5" w14:paraId="285A9FB3" w14:textId="77777777" w:rsidTr="007A368F">
        <w:trPr>
          <w:trHeight w:val="372"/>
        </w:trPr>
        <w:tc>
          <w:tcPr>
            <w:tcW w:w="15173" w:type="dxa"/>
            <w:gridSpan w:val="15"/>
          </w:tcPr>
          <w:p w14:paraId="269E777C" w14:textId="2603029D" w:rsidR="00B40782" w:rsidRPr="004739E5" w:rsidRDefault="002953EE" w:rsidP="002953EE">
            <w:pPr>
              <w:jc w:val="center"/>
              <w:rPr>
                <w:sz w:val="22"/>
                <w:szCs w:val="22"/>
              </w:rPr>
            </w:pPr>
            <w:r w:rsidRPr="004739E5">
              <w:rPr>
                <w:rFonts w:cs="Arial"/>
                <w:sz w:val="22"/>
                <w:szCs w:val="22"/>
                <w:lang w:eastAsia="ar-SA"/>
              </w:rPr>
              <w:t>Повышение качества жизни населения района</w:t>
            </w:r>
          </w:p>
        </w:tc>
      </w:tr>
      <w:tr w:rsidR="00D4689F" w:rsidRPr="004739E5" w14:paraId="0727B8BB" w14:textId="77777777" w:rsidTr="007A368F">
        <w:trPr>
          <w:gridAfter w:val="1"/>
          <w:wAfter w:w="6" w:type="dxa"/>
          <w:trHeight w:val="372"/>
        </w:trPr>
        <w:tc>
          <w:tcPr>
            <w:tcW w:w="567" w:type="dxa"/>
          </w:tcPr>
          <w:p w14:paraId="37AD4CBA" w14:textId="77777777" w:rsidR="00D4689F" w:rsidRPr="004739E5" w:rsidRDefault="00D4689F" w:rsidP="00D4689F">
            <w:pPr>
              <w:rPr>
                <w:sz w:val="22"/>
                <w:szCs w:val="22"/>
              </w:rPr>
            </w:pPr>
            <w:r w:rsidRPr="004739E5">
              <w:rPr>
                <w:sz w:val="22"/>
                <w:szCs w:val="22"/>
              </w:rPr>
              <w:t>1.</w:t>
            </w:r>
          </w:p>
        </w:tc>
        <w:tc>
          <w:tcPr>
            <w:tcW w:w="2127" w:type="dxa"/>
          </w:tcPr>
          <w:p w14:paraId="0E6545FA" w14:textId="701ACF1D" w:rsidR="00D4689F" w:rsidRPr="004739E5" w:rsidRDefault="00D4689F" w:rsidP="004C654B">
            <w:pPr>
              <w:jc w:val="both"/>
              <w:rPr>
                <w:sz w:val="22"/>
                <w:szCs w:val="22"/>
              </w:rPr>
            </w:pPr>
            <w:r w:rsidRPr="004739E5">
              <w:rPr>
                <w:sz w:val="22"/>
                <w:szCs w:val="22"/>
              </w:rPr>
              <w:t>Увеличение количества построенных объектов муниципальной собственности социальной сферы</w:t>
            </w:r>
            <w:r w:rsidR="004739E5" w:rsidRPr="004739E5">
              <w:rPr>
                <w:sz w:val="22"/>
                <w:szCs w:val="22"/>
              </w:rPr>
              <w:t>*</w:t>
            </w:r>
          </w:p>
        </w:tc>
        <w:tc>
          <w:tcPr>
            <w:tcW w:w="1275" w:type="dxa"/>
          </w:tcPr>
          <w:p w14:paraId="5E3A4975" w14:textId="36A7CCAF" w:rsidR="00D4689F" w:rsidRPr="004739E5" w:rsidRDefault="002953EE" w:rsidP="001667F5">
            <w:pPr>
              <w:rPr>
                <w:sz w:val="22"/>
                <w:szCs w:val="22"/>
              </w:rPr>
            </w:pPr>
            <w:r w:rsidRPr="004739E5">
              <w:rPr>
                <w:sz w:val="22"/>
                <w:szCs w:val="22"/>
              </w:rPr>
              <w:t>е</w:t>
            </w:r>
            <w:r w:rsidR="00D4689F" w:rsidRPr="004739E5">
              <w:rPr>
                <w:sz w:val="22"/>
                <w:szCs w:val="22"/>
              </w:rPr>
              <w:t>диниц</w:t>
            </w:r>
          </w:p>
        </w:tc>
        <w:tc>
          <w:tcPr>
            <w:tcW w:w="708" w:type="dxa"/>
          </w:tcPr>
          <w:p w14:paraId="7D20EBD6" w14:textId="26387E58" w:rsidR="00D4689F" w:rsidRPr="004739E5" w:rsidRDefault="00D4689F" w:rsidP="00D4689F">
            <w:pPr>
              <w:rPr>
                <w:sz w:val="22"/>
                <w:szCs w:val="22"/>
              </w:rPr>
            </w:pPr>
            <w:r w:rsidRPr="004739E5">
              <w:rPr>
                <w:sz w:val="22"/>
                <w:szCs w:val="22"/>
              </w:rPr>
              <w:t>-</w:t>
            </w:r>
          </w:p>
        </w:tc>
        <w:tc>
          <w:tcPr>
            <w:tcW w:w="709" w:type="dxa"/>
          </w:tcPr>
          <w:p w14:paraId="730464E1" w14:textId="29CBE748" w:rsidR="00D4689F" w:rsidRPr="004739E5" w:rsidRDefault="00C03E26" w:rsidP="00D4689F">
            <w:pPr>
              <w:rPr>
                <w:sz w:val="22"/>
                <w:szCs w:val="22"/>
              </w:rPr>
            </w:pPr>
            <w:r w:rsidRPr="004739E5">
              <w:rPr>
                <w:sz w:val="22"/>
                <w:szCs w:val="22"/>
              </w:rPr>
              <w:t>2022</w:t>
            </w:r>
          </w:p>
        </w:tc>
        <w:tc>
          <w:tcPr>
            <w:tcW w:w="709" w:type="dxa"/>
          </w:tcPr>
          <w:p w14:paraId="0A9EFA90" w14:textId="1234A2EE" w:rsidR="00D4689F" w:rsidRPr="004739E5" w:rsidRDefault="00EB680B" w:rsidP="00D4689F">
            <w:pPr>
              <w:rPr>
                <w:sz w:val="22"/>
                <w:szCs w:val="22"/>
              </w:rPr>
            </w:pPr>
            <w:r w:rsidRPr="004739E5">
              <w:rPr>
                <w:sz w:val="22"/>
                <w:szCs w:val="22"/>
              </w:rPr>
              <w:t>2</w:t>
            </w:r>
          </w:p>
        </w:tc>
        <w:tc>
          <w:tcPr>
            <w:tcW w:w="851" w:type="dxa"/>
          </w:tcPr>
          <w:p w14:paraId="0FFF0C4E" w14:textId="22ACF031" w:rsidR="00D4689F" w:rsidRPr="004739E5" w:rsidRDefault="00D4689F" w:rsidP="00D4689F">
            <w:pPr>
              <w:rPr>
                <w:sz w:val="22"/>
                <w:szCs w:val="22"/>
              </w:rPr>
            </w:pPr>
            <w:r w:rsidRPr="004739E5">
              <w:rPr>
                <w:sz w:val="22"/>
                <w:szCs w:val="22"/>
              </w:rPr>
              <w:t>1</w:t>
            </w:r>
          </w:p>
        </w:tc>
        <w:tc>
          <w:tcPr>
            <w:tcW w:w="708" w:type="dxa"/>
          </w:tcPr>
          <w:p w14:paraId="4687C355" w14:textId="3326001C" w:rsidR="00D4689F" w:rsidRPr="004739E5" w:rsidRDefault="00D4689F" w:rsidP="00D4689F">
            <w:pPr>
              <w:rPr>
                <w:sz w:val="22"/>
                <w:szCs w:val="22"/>
              </w:rPr>
            </w:pPr>
            <w:r w:rsidRPr="004739E5">
              <w:rPr>
                <w:sz w:val="22"/>
                <w:szCs w:val="22"/>
              </w:rPr>
              <w:t>-</w:t>
            </w:r>
          </w:p>
        </w:tc>
        <w:tc>
          <w:tcPr>
            <w:tcW w:w="709" w:type="dxa"/>
          </w:tcPr>
          <w:p w14:paraId="615D7A28" w14:textId="2CF116E1" w:rsidR="00D4689F" w:rsidRPr="004739E5" w:rsidRDefault="00D4689F" w:rsidP="00D4689F">
            <w:pPr>
              <w:rPr>
                <w:sz w:val="22"/>
                <w:szCs w:val="22"/>
              </w:rPr>
            </w:pPr>
            <w:r w:rsidRPr="004739E5">
              <w:rPr>
                <w:sz w:val="22"/>
                <w:szCs w:val="22"/>
              </w:rPr>
              <w:t>-</w:t>
            </w:r>
          </w:p>
        </w:tc>
        <w:tc>
          <w:tcPr>
            <w:tcW w:w="709" w:type="dxa"/>
          </w:tcPr>
          <w:p w14:paraId="5A24280C" w14:textId="116A3CFD" w:rsidR="00D4689F" w:rsidRPr="004739E5" w:rsidRDefault="00D4689F" w:rsidP="00D4689F">
            <w:pPr>
              <w:rPr>
                <w:sz w:val="22"/>
                <w:szCs w:val="22"/>
              </w:rPr>
            </w:pPr>
            <w:r w:rsidRPr="004739E5">
              <w:rPr>
                <w:sz w:val="22"/>
                <w:szCs w:val="22"/>
              </w:rPr>
              <w:t>-</w:t>
            </w:r>
          </w:p>
        </w:tc>
        <w:tc>
          <w:tcPr>
            <w:tcW w:w="1417" w:type="dxa"/>
          </w:tcPr>
          <w:p w14:paraId="38213432" w14:textId="32BBF7B6" w:rsidR="00D4689F" w:rsidRPr="004739E5" w:rsidRDefault="00EB680B" w:rsidP="004739E5">
            <w:pPr>
              <w:rPr>
                <w:sz w:val="22"/>
                <w:szCs w:val="22"/>
              </w:rPr>
            </w:pPr>
            <w:r w:rsidRPr="004739E5">
              <w:rPr>
                <w:sz w:val="22"/>
                <w:szCs w:val="22"/>
              </w:rPr>
              <w:t>3</w:t>
            </w:r>
          </w:p>
        </w:tc>
        <w:tc>
          <w:tcPr>
            <w:tcW w:w="2268" w:type="dxa"/>
          </w:tcPr>
          <w:p w14:paraId="6CDC21DA" w14:textId="7B3B9E13" w:rsidR="00D4689F" w:rsidRPr="00F16307" w:rsidRDefault="00310005" w:rsidP="00950C26">
            <w:pPr>
              <w:jc w:val="both"/>
              <w:rPr>
                <w:sz w:val="22"/>
                <w:szCs w:val="22"/>
              </w:rPr>
            </w:pPr>
            <w:r w:rsidRPr="00F16307">
              <w:rPr>
                <w:sz w:val="22"/>
                <w:szCs w:val="22"/>
              </w:rPr>
              <w:t>Стратегия социально-экономического развития Нижневартовского района до 203</w:t>
            </w:r>
            <w:r w:rsidR="00950C26" w:rsidRPr="00F16307">
              <w:rPr>
                <w:sz w:val="22"/>
                <w:szCs w:val="22"/>
              </w:rPr>
              <w:t xml:space="preserve">6 </w:t>
            </w:r>
            <w:r w:rsidRPr="00F16307">
              <w:rPr>
                <w:sz w:val="22"/>
                <w:szCs w:val="22"/>
              </w:rPr>
              <w:t xml:space="preserve">года, утвержденная решением Думы района от </w:t>
            </w:r>
            <w:r w:rsidR="00950C26" w:rsidRPr="00F16307">
              <w:rPr>
                <w:sz w:val="22"/>
                <w:szCs w:val="22"/>
              </w:rPr>
              <w:t>21.12.2023</w:t>
            </w:r>
            <w:r w:rsidRPr="00F16307">
              <w:rPr>
                <w:sz w:val="22"/>
                <w:szCs w:val="22"/>
              </w:rPr>
              <w:t xml:space="preserve"> №</w:t>
            </w:r>
            <w:r w:rsidR="002F0CF0" w:rsidRPr="00F16307">
              <w:rPr>
                <w:sz w:val="22"/>
                <w:szCs w:val="22"/>
              </w:rPr>
              <w:t xml:space="preserve"> </w:t>
            </w:r>
            <w:r w:rsidR="00950C26" w:rsidRPr="00F16307">
              <w:rPr>
                <w:sz w:val="22"/>
                <w:szCs w:val="22"/>
              </w:rPr>
              <w:t>896</w:t>
            </w:r>
          </w:p>
        </w:tc>
        <w:tc>
          <w:tcPr>
            <w:tcW w:w="1276" w:type="dxa"/>
          </w:tcPr>
          <w:p w14:paraId="540B912B" w14:textId="274F6B21" w:rsidR="00D4689F" w:rsidRPr="004739E5" w:rsidRDefault="002953EE" w:rsidP="00D4689F">
            <w:pPr>
              <w:jc w:val="both"/>
              <w:rPr>
                <w:sz w:val="22"/>
                <w:szCs w:val="22"/>
              </w:rPr>
            </w:pPr>
            <w:r w:rsidRPr="004739E5">
              <w:rPr>
                <w:rFonts w:cs="Arial"/>
                <w:sz w:val="22"/>
                <w:szCs w:val="22"/>
              </w:rPr>
              <w:t>МКУ «УКС»</w:t>
            </w:r>
          </w:p>
        </w:tc>
        <w:tc>
          <w:tcPr>
            <w:tcW w:w="1134" w:type="dxa"/>
          </w:tcPr>
          <w:p w14:paraId="5ACD0AE4" w14:textId="77777777" w:rsidR="00D4689F" w:rsidRPr="004739E5" w:rsidRDefault="00D4689F" w:rsidP="00D4689F">
            <w:pPr>
              <w:rPr>
                <w:sz w:val="22"/>
                <w:szCs w:val="22"/>
              </w:rPr>
            </w:pPr>
            <w:r w:rsidRPr="004739E5">
              <w:rPr>
                <w:sz w:val="22"/>
                <w:szCs w:val="22"/>
              </w:rPr>
              <w:t>-</w:t>
            </w:r>
          </w:p>
        </w:tc>
      </w:tr>
      <w:tr w:rsidR="002953EE" w:rsidRPr="004739E5" w14:paraId="53789B8B" w14:textId="77777777" w:rsidTr="007A368F">
        <w:trPr>
          <w:gridAfter w:val="1"/>
          <w:wAfter w:w="6" w:type="dxa"/>
          <w:trHeight w:val="372"/>
        </w:trPr>
        <w:tc>
          <w:tcPr>
            <w:tcW w:w="567" w:type="dxa"/>
          </w:tcPr>
          <w:p w14:paraId="00B872F7" w14:textId="3C383AD6" w:rsidR="002953EE" w:rsidRPr="004739E5" w:rsidRDefault="002953EE" w:rsidP="002953EE">
            <w:pPr>
              <w:rPr>
                <w:sz w:val="22"/>
                <w:szCs w:val="22"/>
              </w:rPr>
            </w:pPr>
            <w:r w:rsidRPr="004739E5">
              <w:rPr>
                <w:sz w:val="22"/>
                <w:szCs w:val="22"/>
              </w:rPr>
              <w:t>2.</w:t>
            </w:r>
          </w:p>
        </w:tc>
        <w:tc>
          <w:tcPr>
            <w:tcW w:w="2127" w:type="dxa"/>
          </w:tcPr>
          <w:p w14:paraId="3F1F2F4B" w14:textId="6BA5501B" w:rsidR="002953EE" w:rsidRPr="004739E5" w:rsidRDefault="002953EE" w:rsidP="004C654B">
            <w:pPr>
              <w:jc w:val="both"/>
              <w:rPr>
                <w:sz w:val="22"/>
                <w:szCs w:val="22"/>
              </w:rPr>
            </w:pPr>
            <w:r w:rsidRPr="004739E5">
              <w:rPr>
                <w:sz w:val="22"/>
                <w:szCs w:val="22"/>
              </w:rPr>
              <w:t xml:space="preserve">Доля завершенных работ по капитальному ремонту объектов по итогам текущего года, от общего количества запланированных муниципальной программой </w:t>
            </w:r>
            <w:r w:rsidR="00820FAE" w:rsidRPr="004739E5">
              <w:rPr>
                <w:sz w:val="22"/>
                <w:szCs w:val="22"/>
              </w:rPr>
              <w:t>на год</w:t>
            </w:r>
            <w:r w:rsidR="000870DE" w:rsidRPr="004739E5">
              <w:rPr>
                <w:sz w:val="22"/>
                <w:szCs w:val="22"/>
              </w:rPr>
              <w:t>*</w:t>
            </w:r>
            <w:r w:rsidR="003E1B78" w:rsidRPr="004739E5">
              <w:rPr>
                <w:sz w:val="22"/>
                <w:szCs w:val="22"/>
              </w:rPr>
              <w:t>*</w:t>
            </w:r>
          </w:p>
        </w:tc>
        <w:tc>
          <w:tcPr>
            <w:tcW w:w="1275" w:type="dxa"/>
          </w:tcPr>
          <w:p w14:paraId="2A66279E" w14:textId="75B3F993" w:rsidR="002953EE" w:rsidRPr="004739E5" w:rsidRDefault="00381B37" w:rsidP="002953EE">
            <w:pPr>
              <w:rPr>
                <w:sz w:val="22"/>
                <w:szCs w:val="22"/>
              </w:rPr>
            </w:pPr>
            <w:r w:rsidRPr="004739E5">
              <w:rPr>
                <w:sz w:val="22"/>
                <w:szCs w:val="22"/>
              </w:rPr>
              <w:t>процент</w:t>
            </w:r>
          </w:p>
        </w:tc>
        <w:tc>
          <w:tcPr>
            <w:tcW w:w="708" w:type="dxa"/>
          </w:tcPr>
          <w:p w14:paraId="2C0A8F66" w14:textId="385675CC" w:rsidR="002953EE" w:rsidRPr="004739E5" w:rsidRDefault="00356EA5" w:rsidP="002953EE">
            <w:pPr>
              <w:rPr>
                <w:sz w:val="22"/>
                <w:szCs w:val="22"/>
              </w:rPr>
            </w:pPr>
            <w:r w:rsidRPr="004739E5">
              <w:rPr>
                <w:sz w:val="22"/>
                <w:szCs w:val="22"/>
              </w:rPr>
              <w:t>96,4</w:t>
            </w:r>
          </w:p>
        </w:tc>
        <w:tc>
          <w:tcPr>
            <w:tcW w:w="709" w:type="dxa"/>
          </w:tcPr>
          <w:p w14:paraId="2C2BFBF8" w14:textId="383D0BF8" w:rsidR="002953EE" w:rsidRPr="004739E5" w:rsidRDefault="002953EE" w:rsidP="00B46C06">
            <w:pPr>
              <w:rPr>
                <w:sz w:val="22"/>
                <w:szCs w:val="22"/>
              </w:rPr>
            </w:pPr>
            <w:r w:rsidRPr="004739E5">
              <w:rPr>
                <w:sz w:val="22"/>
                <w:szCs w:val="22"/>
              </w:rPr>
              <w:t>202</w:t>
            </w:r>
            <w:r w:rsidR="005A53CD">
              <w:rPr>
                <w:sz w:val="22"/>
                <w:szCs w:val="22"/>
              </w:rPr>
              <w:t>2</w:t>
            </w:r>
          </w:p>
        </w:tc>
        <w:tc>
          <w:tcPr>
            <w:tcW w:w="709" w:type="dxa"/>
          </w:tcPr>
          <w:p w14:paraId="2E6E309D" w14:textId="753659D2" w:rsidR="002953EE" w:rsidRPr="004739E5" w:rsidRDefault="002619EA" w:rsidP="002953EE">
            <w:pPr>
              <w:rPr>
                <w:sz w:val="22"/>
                <w:szCs w:val="22"/>
              </w:rPr>
            </w:pPr>
            <w:r w:rsidRPr="004739E5">
              <w:rPr>
                <w:sz w:val="22"/>
                <w:szCs w:val="22"/>
              </w:rPr>
              <w:t>100</w:t>
            </w:r>
          </w:p>
        </w:tc>
        <w:tc>
          <w:tcPr>
            <w:tcW w:w="851" w:type="dxa"/>
          </w:tcPr>
          <w:p w14:paraId="544BB081" w14:textId="6819AA29" w:rsidR="002953EE" w:rsidRPr="004739E5" w:rsidRDefault="002619EA" w:rsidP="002953EE">
            <w:pPr>
              <w:rPr>
                <w:sz w:val="22"/>
                <w:szCs w:val="22"/>
              </w:rPr>
            </w:pPr>
            <w:r w:rsidRPr="004739E5">
              <w:rPr>
                <w:sz w:val="22"/>
                <w:szCs w:val="22"/>
              </w:rPr>
              <w:t>100</w:t>
            </w:r>
          </w:p>
        </w:tc>
        <w:tc>
          <w:tcPr>
            <w:tcW w:w="708" w:type="dxa"/>
          </w:tcPr>
          <w:p w14:paraId="76BF2AEA" w14:textId="7CDC4CF7" w:rsidR="002953EE" w:rsidRPr="004739E5" w:rsidRDefault="002619EA" w:rsidP="002953EE">
            <w:pPr>
              <w:rPr>
                <w:sz w:val="22"/>
                <w:szCs w:val="22"/>
              </w:rPr>
            </w:pPr>
            <w:r w:rsidRPr="004739E5">
              <w:rPr>
                <w:sz w:val="22"/>
                <w:szCs w:val="22"/>
              </w:rPr>
              <w:t>100</w:t>
            </w:r>
          </w:p>
        </w:tc>
        <w:tc>
          <w:tcPr>
            <w:tcW w:w="709" w:type="dxa"/>
          </w:tcPr>
          <w:p w14:paraId="1EDE3BFC" w14:textId="266F378F" w:rsidR="002953EE" w:rsidRPr="004739E5" w:rsidRDefault="002619EA" w:rsidP="002953EE">
            <w:pPr>
              <w:rPr>
                <w:sz w:val="22"/>
                <w:szCs w:val="22"/>
              </w:rPr>
            </w:pPr>
            <w:r w:rsidRPr="004739E5">
              <w:rPr>
                <w:sz w:val="22"/>
                <w:szCs w:val="22"/>
              </w:rPr>
              <w:t>100</w:t>
            </w:r>
          </w:p>
        </w:tc>
        <w:tc>
          <w:tcPr>
            <w:tcW w:w="709" w:type="dxa"/>
          </w:tcPr>
          <w:p w14:paraId="4EAFF874" w14:textId="1C6E8CEF" w:rsidR="002953EE" w:rsidRPr="004739E5" w:rsidRDefault="002619EA" w:rsidP="002953EE">
            <w:pPr>
              <w:rPr>
                <w:sz w:val="22"/>
                <w:szCs w:val="22"/>
              </w:rPr>
            </w:pPr>
            <w:r w:rsidRPr="004739E5">
              <w:rPr>
                <w:sz w:val="22"/>
                <w:szCs w:val="22"/>
              </w:rPr>
              <w:t>100</w:t>
            </w:r>
          </w:p>
        </w:tc>
        <w:tc>
          <w:tcPr>
            <w:tcW w:w="1417" w:type="dxa"/>
          </w:tcPr>
          <w:p w14:paraId="4FDB6609" w14:textId="646D28A4" w:rsidR="002953EE" w:rsidRPr="004739E5" w:rsidRDefault="002619EA" w:rsidP="002953EE">
            <w:pPr>
              <w:rPr>
                <w:sz w:val="22"/>
                <w:szCs w:val="22"/>
              </w:rPr>
            </w:pPr>
            <w:r w:rsidRPr="004739E5">
              <w:rPr>
                <w:sz w:val="22"/>
                <w:szCs w:val="22"/>
              </w:rPr>
              <w:t>100</w:t>
            </w:r>
          </w:p>
        </w:tc>
        <w:tc>
          <w:tcPr>
            <w:tcW w:w="2268" w:type="dxa"/>
          </w:tcPr>
          <w:p w14:paraId="2EE656B0" w14:textId="5BD58838" w:rsidR="002953EE" w:rsidRPr="004739E5" w:rsidRDefault="002953EE" w:rsidP="002953EE">
            <w:pPr>
              <w:rPr>
                <w:color w:val="000000"/>
                <w:sz w:val="22"/>
                <w:szCs w:val="22"/>
              </w:rPr>
            </w:pPr>
            <w:r w:rsidRPr="004739E5">
              <w:rPr>
                <w:rFonts w:cs="Arial"/>
                <w:bCs/>
                <w:kern w:val="36"/>
                <w:sz w:val="22"/>
                <w:szCs w:val="22"/>
              </w:rPr>
              <w:t xml:space="preserve">Федеральный закон от </w:t>
            </w:r>
            <w:hyperlink r:id="rId9"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4739E5">
                <w:rPr>
                  <w:rStyle w:val="af9"/>
                  <w:rFonts w:cs="Arial"/>
                  <w:bCs/>
                  <w:color w:val="auto"/>
                  <w:kern w:val="36"/>
                  <w:sz w:val="22"/>
                  <w:szCs w:val="22"/>
                  <w:u w:val="none"/>
                </w:rPr>
                <w:t>06.10.2003 № 131-ФЗ «Об общих принципах</w:t>
              </w:r>
            </w:hyperlink>
            <w:r w:rsidRPr="004739E5">
              <w:rPr>
                <w:rFonts w:cs="Arial"/>
                <w:bCs/>
                <w:kern w:val="36"/>
                <w:sz w:val="22"/>
                <w:szCs w:val="22"/>
              </w:rPr>
              <w:t xml:space="preserve"> организации местного самоуправления в Российской Федерации»</w:t>
            </w:r>
          </w:p>
        </w:tc>
        <w:tc>
          <w:tcPr>
            <w:tcW w:w="1276" w:type="dxa"/>
          </w:tcPr>
          <w:p w14:paraId="55987B99" w14:textId="4F4D1D09" w:rsidR="002953EE" w:rsidRPr="004739E5" w:rsidRDefault="002953EE" w:rsidP="002953EE">
            <w:pPr>
              <w:jc w:val="both"/>
              <w:rPr>
                <w:sz w:val="22"/>
                <w:szCs w:val="22"/>
              </w:rPr>
            </w:pPr>
            <w:r w:rsidRPr="004739E5">
              <w:rPr>
                <w:rFonts w:cs="Arial"/>
                <w:sz w:val="22"/>
                <w:szCs w:val="22"/>
              </w:rPr>
              <w:t>МКУ «УКС»</w:t>
            </w:r>
          </w:p>
        </w:tc>
        <w:tc>
          <w:tcPr>
            <w:tcW w:w="1134" w:type="dxa"/>
          </w:tcPr>
          <w:p w14:paraId="55CA785E" w14:textId="5724E37B" w:rsidR="002953EE" w:rsidRPr="004739E5" w:rsidRDefault="004739E5" w:rsidP="002953EE">
            <w:pPr>
              <w:rPr>
                <w:sz w:val="22"/>
                <w:szCs w:val="22"/>
              </w:rPr>
            </w:pPr>
            <w:r>
              <w:rPr>
                <w:sz w:val="22"/>
                <w:szCs w:val="22"/>
              </w:rPr>
              <w:t>-</w:t>
            </w:r>
          </w:p>
        </w:tc>
      </w:tr>
    </w:tbl>
    <w:p w14:paraId="3498623D" w14:textId="7911588C" w:rsidR="003E1B78" w:rsidRPr="003E1B78" w:rsidRDefault="003E1B78" w:rsidP="003E1B78">
      <w:pPr>
        <w:spacing w:line="276" w:lineRule="auto"/>
        <w:rPr>
          <w:rFonts w:eastAsiaTheme="minorHAnsi"/>
          <w:sz w:val="16"/>
          <w:szCs w:val="16"/>
          <w:lang w:eastAsia="en-US"/>
        </w:rPr>
      </w:pPr>
      <w:r w:rsidRPr="003E1B78">
        <w:rPr>
          <w:rFonts w:eastAsiaTheme="minorHAnsi"/>
          <w:sz w:val="16"/>
          <w:szCs w:val="16"/>
          <w:lang w:eastAsia="en-US"/>
        </w:rPr>
        <w:t>*-</w:t>
      </w:r>
      <w:r>
        <w:rPr>
          <w:rFonts w:eastAsiaTheme="minorHAnsi"/>
          <w:sz w:val="16"/>
          <w:szCs w:val="16"/>
          <w:lang w:eastAsia="en-US"/>
        </w:rPr>
        <w:t xml:space="preserve"> рассчитывается </w:t>
      </w:r>
      <w:r w:rsidRPr="003E1B78">
        <w:rPr>
          <w:rFonts w:eastAsiaTheme="minorHAnsi"/>
          <w:sz w:val="16"/>
          <w:szCs w:val="16"/>
          <w:lang w:eastAsia="en-US"/>
        </w:rPr>
        <w:t>с нарастающим итогом</w:t>
      </w:r>
    </w:p>
    <w:p w14:paraId="19E680A1" w14:textId="00F419BE" w:rsidR="003700B2" w:rsidRPr="003E1B78" w:rsidRDefault="000870DE" w:rsidP="003E1B78">
      <w:pPr>
        <w:spacing w:line="276" w:lineRule="auto"/>
        <w:rPr>
          <w:rFonts w:eastAsiaTheme="minorHAnsi"/>
          <w:sz w:val="16"/>
          <w:szCs w:val="16"/>
          <w:lang w:eastAsia="en-US"/>
        </w:rPr>
      </w:pPr>
      <w:r w:rsidRPr="003E1B78">
        <w:rPr>
          <w:rFonts w:eastAsiaTheme="minorHAnsi"/>
          <w:sz w:val="16"/>
          <w:szCs w:val="16"/>
          <w:lang w:eastAsia="en-US"/>
        </w:rPr>
        <w:t>*</w:t>
      </w:r>
      <w:r w:rsidR="003E1B78" w:rsidRPr="003E1B78">
        <w:rPr>
          <w:rFonts w:eastAsiaTheme="minorHAnsi"/>
          <w:sz w:val="16"/>
          <w:szCs w:val="16"/>
          <w:lang w:eastAsia="en-US"/>
        </w:rPr>
        <w:t>*</w:t>
      </w:r>
      <w:r w:rsidRPr="003E1B78">
        <w:rPr>
          <w:rFonts w:eastAsiaTheme="minorHAnsi"/>
          <w:sz w:val="16"/>
          <w:szCs w:val="16"/>
          <w:lang w:eastAsia="en-US"/>
        </w:rPr>
        <w:t xml:space="preserve"> - в расчете </w:t>
      </w:r>
      <w:r w:rsidR="004739E5" w:rsidRPr="003E1B78">
        <w:rPr>
          <w:rFonts w:eastAsiaTheme="minorHAnsi"/>
          <w:sz w:val="16"/>
          <w:szCs w:val="16"/>
          <w:lang w:eastAsia="en-US"/>
        </w:rPr>
        <w:t>показателя не</w:t>
      </w:r>
      <w:r w:rsidRPr="003E1B78">
        <w:rPr>
          <w:rFonts w:eastAsiaTheme="minorHAnsi"/>
          <w:sz w:val="16"/>
          <w:szCs w:val="16"/>
          <w:lang w:eastAsia="en-US"/>
        </w:rPr>
        <w:t xml:space="preserve"> уч</w:t>
      </w:r>
      <w:r w:rsidR="001667F5" w:rsidRPr="003E1B78">
        <w:rPr>
          <w:rFonts w:eastAsiaTheme="minorHAnsi"/>
          <w:sz w:val="16"/>
          <w:szCs w:val="16"/>
          <w:lang w:eastAsia="en-US"/>
        </w:rPr>
        <w:t>итываются</w:t>
      </w:r>
      <w:r w:rsidRPr="003E1B78">
        <w:rPr>
          <w:rFonts w:eastAsiaTheme="minorHAnsi"/>
          <w:sz w:val="16"/>
          <w:szCs w:val="16"/>
          <w:lang w:eastAsia="en-US"/>
        </w:rPr>
        <w:t xml:space="preserve"> мероприятия, по которым </w:t>
      </w:r>
      <w:r w:rsidR="00A930FA" w:rsidRPr="003E1B78">
        <w:rPr>
          <w:rFonts w:eastAsiaTheme="minorHAnsi"/>
          <w:sz w:val="16"/>
          <w:szCs w:val="16"/>
          <w:lang w:eastAsia="en-US"/>
        </w:rPr>
        <w:t xml:space="preserve">заключены муниципальные </w:t>
      </w:r>
      <w:r w:rsidR="00F41241" w:rsidRPr="003E1B78">
        <w:rPr>
          <w:rFonts w:eastAsiaTheme="minorHAnsi"/>
          <w:sz w:val="16"/>
          <w:szCs w:val="16"/>
          <w:lang w:eastAsia="en-US"/>
        </w:rPr>
        <w:t>контракты</w:t>
      </w:r>
      <w:r w:rsidR="00A930FA" w:rsidRPr="003E1B78">
        <w:rPr>
          <w:rFonts w:eastAsiaTheme="minorHAnsi"/>
          <w:sz w:val="16"/>
          <w:szCs w:val="16"/>
          <w:lang w:eastAsia="en-US"/>
        </w:rPr>
        <w:t xml:space="preserve"> со сроком исполнения</w:t>
      </w:r>
      <w:r w:rsidR="00F54C8F" w:rsidRPr="003E1B78">
        <w:rPr>
          <w:rFonts w:eastAsiaTheme="minorHAnsi"/>
          <w:sz w:val="16"/>
          <w:szCs w:val="16"/>
          <w:lang w:eastAsia="en-US"/>
        </w:rPr>
        <w:t xml:space="preserve">, </w:t>
      </w:r>
      <w:r w:rsidR="00A85495">
        <w:rPr>
          <w:rFonts w:eastAsiaTheme="minorHAnsi"/>
          <w:sz w:val="16"/>
          <w:szCs w:val="16"/>
          <w:lang w:eastAsia="en-US"/>
        </w:rPr>
        <w:t>переходящим на следующие</w:t>
      </w:r>
      <w:r w:rsidR="00F77DC2" w:rsidRPr="003E1B78">
        <w:rPr>
          <w:rFonts w:eastAsiaTheme="minorHAnsi"/>
          <w:sz w:val="16"/>
          <w:szCs w:val="16"/>
          <w:lang w:eastAsia="en-US"/>
        </w:rPr>
        <w:t xml:space="preserve"> год</w:t>
      </w:r>
      <w:r w:rsidR="00A85495">
        <w:rPr>
          <w:rFonts w:eastAsiaTheme="minorHAnsi"/>
          <w:sz w:val="16"/>
          <w:szCs w:val="16"/>
          <w:lang w:eastAsia="en-US"/>
        </w:rPr>
        <w:t>а</w:t>
      </w:r>
      <w:r w:rsidR="00F77DC2" w:rsidRPr="003E1B78">
        <w:rPr>
          <w:rFonts w:eastAsiaTheme="minorHAnsi"/>
          <w:sz w:val="16"/>
          <w:szCs w:val="16"/>
          <w:lang w:eastAsia="en-US"/>
        </w:rPr>
        <w:t xml:space="preserve">. </w:t>
      </w:r>
    </w:p>
    <w:p w14:paraId="7F77E4FA" w14:textId="77777777" w:rsidR="001238E4" w:rsidRDefault="001238E4" w:rsidP="0091339F">
      <w:pPr>
        <w:jc w:val="center"/>
        <w:rPr>
          <w:sz w:val="24"/>
          <w:szCs w:val="24"/>
        </w:rPr>
      </w:pPr>
    </w:p>
    <w:p w14:paraId="412CEFCF" w14:textId="77777777" w:rsidR="009D2F27" w:rsidRDefault="009D2F27" w:rsidP="0091339F">
      <w:pPr>
        <w:jc w:val="center"/>
        <w:rPr>
          <w:sz w:val="24"/>
          <w:szCs w:val="24"/>
        </w:rPr>
      </w:pPr>
    </w:p>
    <w:p w14:paraId="27BEB0B4" w14:textId="77777777" w:rsidR="009D2F27" w:rsidRDefault="009D2F27" w:rsidP="0091339F">
      <w:pPr>
        <w:jc w:val="center"/>
        <w:rPr>
          <w:sz w:val="24"/>
          <w:szCs w:val="24"/>
        </w:rPr>
      </w:pPr>
    </w:p>
    <w:p w14:paraId="29D0366D" w14:textId="77777777" w:rsidR="009D2F27" w:rsidRDefault="009D2F27" w:rsidP="0091339F">
      <w:pPr>
        <w:jc w:val="center"/>
        <w:rPr>
          <w:sz w:val="24"/>
          <w:szCs w:val="24"/>
        </w:rPr>
      </w:pPr>
    </w:p>
    <w:p w14:paraId="1AE58E98" w14:textId="77777777" w:rsidR="009D2F27" w:rsidRDefault="009D2F27" w:rsidP="0091339F">
      <w:pPr>
        <w:jc w:val="center"/>
        <w:rPr>
          <w:sz w:val="24"/>
          <w:szCs w:val="24"/>
        </w:rPr>
      </w:pPr>
    </w:p>
    <w:p w14:paraId="3AE157C9" w14:textId="33C4AB1F" w:rsidR="0091339F" w:rsidRDefault="0091339F" w:rsidP="0091339F">
      <w:pPr>
        <w:jc w:val="center"/>
        <w:rPr>
          <w:sz w:val="24"/>
          <w:szCs w:val="24"/>
        </w:rPr>
      </w:pPr>
      <w:r>
        <w:rPr>
          <w:sz w:val="24"/>
          <w:szCs w:val="24"/>
        </w:rPr>
        <w:lastRenderedPageBreak/>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14:paraId="71F195CE" w14:textId="77777777" w:rsidR="0091339F" w:rsidRPr="00806BDB" w:rsidRDefault="0091339F" w:rsidP="0091339F">
      <w:pPr>
        <w:jc w:val="center"/>
        <w:rPr>
          <w:sz w:val="22"/>
          <w:szCs w:val="22"/>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7"/>
        <w:gridCol w:w="649"/>
        <w:gridCol w:w="691"/>
        <w:gridCol w:w="682"/>
        <w:gridCol w:w="823"/>
        <w:gridCol w:w="727"/>
        <w:gridCol w:w="706"/>
        <w:gridCol w:w="565"/>
        <w:gridCol w:w="532"/>
        <w:gridCol w:w="571"/>
        <w:gridCol w:w="574"/>
        <w:gridCol w:w="862"/>
        <w:gridCol w:w="2139"/>
      </w:tblGrid>
      <w:tr w:rsidR="004739E5" w:rsidRPr="00806BDB" w14:paraId="6213D36A" w14:textId="77777777" w:rsidTr="004739E5">
        <w:trPr>
          <w:trHeight w:val="485"/>
        </w:trPr>
        <w:tc>
          <w:tcPr>
            <w:tcW w:w="240" w:type="pct"/>
            <w:vMerge w:val="restart"/>
          </w:tcPr>
          <w:p w14:paraId="755C2192" w14:textId="77777777" w:rsidR="004739E5" w:rsidRPr="00806BDB" w:rsidRDefault="004739E5" w:rsidP="004739E5">
            <w:pPr>
              <w:spacing w:before="60" w:after="60"/>
              <w:jc w:val="center"/>
              <w:rPr>
                <w:sz w:val="22"/>
                <w:szCs w:val="22"/>
              </w:rPr>
            </w:pPr>
            <w:r w:rsidRPr="00806BDB">
              <w:rPr>
                <w:sz w:val="22"/>
                <w:szCs w:val="22"/>
              </w:rPr>
              <w:t>№ п/п</w:t>
            </w:r>
          </w:p>
        </w:tc>
        <w:tc>
          <w:tcPr>
            <w:tcW w:w="1269" w:type="pct"/>
            <w:vMerge w:val="restart"/>
          </w:tcPr>
          <w:p w14:paraId="6A80C36A" w14:textId="77777777" w:rsidR="004739E5" w:rsidRPr="00806BDB" w:rsidRDefault="004739E5" w:rsidP="004739E5">
            <w:pPr>
              <w:jc w:val="center"/>
              <w:rPr>
                <w:sz w:val="22"/>
                <w:szCs w:val="22"/>
              </w:rPr>
            </w:pPr>
            <w:r w:rsidRPr="00806BDB">
              <w:rPr>
                <w:sz w:val="22"/>
                <w:szCs w:val="22"/>
              </w:rPr>
              <w:t xml:space="preserve">Наименование показателя </w:t>
            </w:r>
          </w:p>
        </w:tc>
        <w:tc>
          <w:tcPr>
            <w:tcW w:w="322" w:type="pct"/>
            <w:vMerge w:val="restart"/>
          </w:tcPr>
          <w:p w14:paraId="68D5B091" w14:textId="77777777" w:rsidR="004739E5" w:rsidRPr="00806BDB" w:rsidRDefault="004739E5" w:rsidP="004739E5">
            <w:pPr>
              <w:jc w:val="center"/>
              <w:rPr>
                <w:sz w:val="22"/>
                <w:szCs w:val="22"/>
              </w:rPr>
            </w:pPr>
            <w:r w:rsidRPr="00806BDB">
              <w:rPr>
                <w:sz w:val="22"/>
                <w:szCs w:val="22"/>
              </w:rPr>
              <w:t>Единица измерения (по ОКЕИ)</w:t>
            </w:r>
          </w:p>
        </w:tc>
        <w:tc>
          <w:tcPr>
            <w:tcW w:w="2457" w:type="pct"/>
            <w:gridSpan w:val="11"/>
          </w:tcPr>
          <w:p w14:paraId="68E39C91" w14:textId="77777777" w:rsidR="004739E5" w:rsidRPr="00806BDB" w:rsidRDefault="004739E5" w:rsidP="004739E5">
            <w:pPr>
              <w:spacing w:before="60" w:after="60"/>
              <w:jc w:val="center"/>
              <w:rPr>
                <w:sz w:val="22"/>
                <w:szCs w:val="22"/>
              </w:rPr>
            </w:pPr>
            <w:r w:rsidRPr="00806BDB">
              <w:rPr>
                <w:sz w:val="22"/>
                <w:szCs w:val="22"/>
              </w:rPr>
              <w:t>Плановые значения по кварталам/месяцам</w:t>
            </w:r>
          </w:p>
        </w:tc>
        <w:tc>
          <w:tcPr>
            <w:tcW w:w="713" w:type="pct"/>
            <w:vMerge w:val="restart"/>
          </w:tcPr>
          <w:p w14:paraId="7EFA441C" w14:textId="77777777" w:rsidR="004739E5" w:rsidRPr="00806BDB" w:rsidRDefault="004739E5" w:rsidP="004739E5">
            <w:pPr>
              <w:spacing w:line="240" w:lineRule="atLeast"/>
              <w:jc w:val="center"/>
              <w:rPr>
                <w:sz w:val="22"/>
                <w:szCs w:val="22"/>
              </w:rPr>
            </w:pPr>
            <w:r w:rsidRPr="00806BDB">
              <w:rPr>
                <w:sz w:val="22"/>
                <w:szCs w:val="22"/>
              </w:rPr>
              <w:t>На конец года</w:t>
            </w:r>
          </w:p>
        </w:tc>
      </w:tr>
      <w:tr w:rsidR="004739E5" w:rsidRPr="00806BDB" w14:paraId="5C4EDA51" w14:textId="77777777" w:rsidTr="004739E5">
        <w:trPr>
          <w:trHeight w:val="661"/>
        </w:trPr>
        <w:tc>
          <w:tcPr>
            <w:tcW w:w="240" w:type="pct"/>
            <w:vMerge/>
          </w:tcPr>
          <w:p w14:paraId="2DA2836B" w14:textId="77777777" w:rsidR="004739E5" w:rsidRPr="00806BDB" w:rsidRDefault="004739E5" w:rsidP="004739E5">
            <w:pPr>
              <w:spacing w:before="60" w:after="60" w:line="240" w:lineRule="atLeast"/>
              <w:jc w:val="center"/>
              <w:rPr>
                <w:sz w:val="22"/>
                <w:szCs w:val="22"/>
              </w:rPr>
            </w:pPr>
          </w:p>
        </w:tc>
        <w:tc>
          <w:tcPr>
            <w:tcW w:w="1269" w:type="pct"/>
            <w:vMerge/>
          </w:tcPr>
          <w:p w14:paraId="4E9867A7" w14:textId="77777777" w:rsidR="004739E5" w:rsidRPr="00806BDB" w:rsidRDefault="004739E5" w:rsidP="004739E5">
            <w:pPr>
              <w:spacing w:before="60" w:after="60" w:line="240" w:lineRule="atLeast"/>
              <w:jc w:val="center"/>
              <w:rPr>
                <w:sz w:val="22"/>
                <w:szCs w:val="22"/>
              </w:rPr>
            </w:pPr>
          </w:p>
        </w:tc>
        <w:tc>
          <w:tcPr>
            <w:tcW w:w="322" w:type="pct"/>
            <w:vMerge/>
          </w:tcPr>
          <w:p w14:paraId="47CD4BF5" w14:textId="77777777" w:rsidR="004739E5" w:rsidRPr="00806BDB" w:rsidRDefault="004739E5" w:rsidP="004739E5">
            <w:pPr>
              <w:spacing w:before="60" w:after="60" w:line="240" w:lineRule="atLeast"/>
              <w:jc w:val="center"/>
              <w:rPr>
                <w:sz w:val="22"/>
                <w:szCs w:val="22"/>
              </w:rPr>
            </w:pPr>
          </w:p>
        </w:tc>
        <w:tc>
          <w:tcPr>
            <w:tcW w:w="216" w:type="pct"/>
          </w:tcPr>
          <w:p w14:paraId="29E7CB20" w14:textId="77777777" w:rsidR="004739E5" w:rsidRPr="00806BDB" w:rsidRDefault="004739E5" w:rsidP="004739E5">
            <w:pPr>
              <w:spacing w:before="60" w:after="60" w:line="240" w:lineRule="atLeast"/>
              <w:jc w:val="center"/>
              <w:rPr>
                <w:sz w:val="22"/>
                <w:szCs w:val="22"/>
              </w:rPr>
            </w:pPr>
            <w:r w:rsidRPr="00806BDB">
              <w:rPr>
                <w:sz w:val="22"/>
                <w:szCs w:val="22"/>
              </w:rPr>
              <w:t>янв.</w:t>
            </w:r>
          </w:p>
        </w:tc>
        <w:tc>
          <w:tcPr>
            <w:tcW w:w="230" w:type="pct"/>
          </w:tcPr>
          <w:p w14:paraId="3C684B4A" w14:textId="77777777" w:rsidR="004739E5" w:rsidRPr="00806BDB" w:rsidRDefault="004739E5" w:rsidP="004739E5">
            <w:pPr>
              <w:spacing w:before="60" w:after="60" w:line="240" w:lineRule="atLeast"/>
              <w:jc w:val="center"/>
              <w:rPr>
                <w:sz w:val="22"/>
                <w:szCs w:val="22"/>
              </w:rPr>
            </w:pPr>
            <w:r w:rsidRPr="00806BDB">
              <w:rPr>
                <w:sz w:val="22"/>
                <w:szCs w:val="22"/>
              </w:rPr>
              <w:t>фев.</w:t>
            </w:r>
          </w:p>
        </w:tc>
        <w:tc>
          <w:tcPr>
            <w:tcW w:w="227" w:type="pct"/>
          </w:tcPr>
          <w:p w14:paraId="081D265C" w14:textId="77777777" w:rsidR="004739E5" w:rsidRPr="00806BDB" w:rsidRDefault="004739E5" w:rsidP="004739E5">
            <w:pPr>
              <w:spacing w:before="60" w:after="60" w:line="240" w:lineRule="atLeast"/>
              <w:jc w:val="center"/>
              <w:rPr>
                <w:sz w:val="22"/>
                <w:szCs w:val="22"/>
              </w:rPr>
            </w:pPr>
            <w:r w:rsidRPr="00806BDB">
              <w:rPr>
                <w:sz w:val="22"/>
                <w:szCs w:val="22"/>
              </w:rPr>
              <w:t>март</w:t>
            </w:r>
          </w:p>
        </w:tc>
        <w:tc>
          <w:tcPr>
            <w:tcW w:w="274" w:type="pct"/>
          </w:tcPr>
          <w:p w14:paraId="61554E0B" w14:textId="77777777" w:rsidR="004739E5" w:rsidRPr="00806BDB" w:rsidRDefault="004739E5" w:rsidP="004739E5">
            <w:pPr>
              <w:spacing w:before="60" w:after="60" w:line="240" w:lineRule="atLeast"/>
              <w:jc w:val="center"/>
              <w:rPr>
                <w:sz w:val="22"/>
                <w:szCs w:val="22"/>
              </w:rPr>
            </w:pPr>
            <w:r w:rsidRPr="00806BDB">
              <w:rPr>
                <w:sz w:val="22"/>
                <w:szCs w:val="22"/>
              </w:rPr>
              <w:t>апр.</w:t>
            </w:r>
          </w:p>
        </w:tc>
        <w:tc>
          <w:tcPr>
            <w:tcW w:w="242" w:type="pct"/>
          </w:tcPr>
          <w:p w14:paraId="209FE5CC" w14:textId="77777777" w:rsidR="004739E5" w:rsidRPr="00806BDB" w:rsidRDefault="004739E5" w:rsidP="004739E5">
            <w:pPr>
              <w:spacing w:before="60" w:after="60" w:line="240" w:lineRule="atLeast"/>
              <w:jc w:val="center"/>
              <w:rPr>
                <w:sz w:val="22"/>
                <w:szCs w:val="22"/>
              </w:rPr>
            </w:pPr>
            <w:r w:rsidRPr="00806BDB">
              <w:rPr>
                <w:sz w:val="22"/>
                <w:szCs w:val="22"/>
              </w:rPr>
              <w:t>май</w:t>
            </w:r>
          </w:p>
        </w:tc>
        <w:tc>
          <w:tcPr>
            <w:tcW w:w="235" w:type="pct"/>
          </w:tcPr>
          <w:p w14:paraId="313F88DE" w14:textId="77777777" w:rsidR="004739E5" w:rsidRPr="00806BDB" w:rsidRDefault="004739E5" w:rsidP="004739E5">
            <w:pPr>
              <w:spacing w:before="60" w:after="60" w:line="240" w:lineRule="atLeast"/>
              <w:jc w:val="center"/>
              <w:rPr>
                <w:sz w:val="22"/>
                <w:szCs w:val="22"/>
              </w:rPr>
            </w:pPr>
            <w:r w:rsidRPr="00806BDB">
              <w:rPr>
                <w:sz w:val="22"/>
                <w:szCs w:val="22"/>
              </w:rPr>
              <w:t>июнь</w:t>
            </w:r>
          </w:p>
        </w:tc>
        <w:tc>
          <w:tcPr>
            <w:tcW w:w="188" w:type="pct"/>
          </w:tcPr>
          <w:p w14:paraId="6D728A9B" w14:textId="77777777" w:rsidR="004739E5" w:rsidRPr="00806BDB" w:rsidRDefault="004739E5" w:rsidP="004739E5">
            <w:pPr>
              <w:spacing w:before="60" w:after="60" w:line="240" w:lineRule="atLeast"/>
              <w:jc w:val="center"/>
              <w:rPr>
                <w:sz w:val="22"/>
                <w:szCs w:val="22"/>
              </w:rPr>
            </w:pPr>
            <w:r w:rsidRPr="00806BDB">
              <w:rPr>
                <w:sz w:val="22"/>
                <w:szCs w:val="22"/>
              </w:rPr>
              <w:t>июль</w:t>
            </w:r>
          </w:p>
        </w:tc>
        <w:tc>
          <w:tcPr>
            <w:tcW w:w="177" w:type="pct"/>
          </w:tcPr>
          <w:p w14:paraId="5E3C53F8" w14:textId="77777777" w:rsidR="004739E5" w:rsidRPr="00806BDB" w:rsidRDefault="004739E5" w:rsidP="004739E5">
            <w:pPr>
              <w:spacing w:before="60" w:after="60" w:line="240" w:lineRule="atLeast"/>
              <w:jc w:val="center"/>
              <w:rPr>
                <w:sz w:val="22"/>
                <w:szCs w:val="22"/>
              </w:rPr>
            </w:pPr>
            <w:r w:rsidRPr="00806BDB">
              <w:rPr>
                <w:sz w:val="22"/>
                <w:szCs w:val="22"/>
              </w:rPr>
              <w:t>авг.</w:t>
            </w:r>
          </w:p>
        </w:tc>
        <w:tc>
          <w:tcPr>
            <w:tcW w:w="190" w:type="pct"/>
          </w:tcPr>
          <w:p w14:paraId="4B6E2E14" w14:textId="77777777" w:rsidR="004739E5" w:rsidRPr="00806BDB" w:rsidRDefault="004739E5" w:rsidP="004739E5">
            <w:pPr>
              <w:spacing w:before="60" w:after="60" w:line="240" w:lineRule="atLeast"/>
              <w:jc w:val="center"/>
              <w:rPr>
                <w:sz w:val="22"/>
                <w:szCs w:val="22"/>
              </w:rPr>
            </w:pPr>
            <w:r w:rsidRPr="00806BDB">
              <w:rPr>
                <w:sz w:val="22"/>
                <w:szCs w:val="22"/>
              </w:rPr>
              <w:t>сен.</w:t>
            </w:r>
          </w:p>
        </w:tc>
        <w:tc>
          <w:tcPr>
            <w:tcW w:w="191" w:type="pct"/>
          </w:tcPr>
          <w:p w14:paraId="5CEA9F10" w14:textId="77777777" w:rsidR="004739E5" w:rsidRPr="00806BDB" w:rsidRDefault="004739E5" w:rsidP="004739E5">
            <w:pPr>
              <w:spacing w:before="60" w:after="60" w:line="240" w:lineRule="atLeast"/>
              <w:jc w:val="center"/>
              <w:rPr>
                <w:sz w:val="22"/>
                <w:szCs w:val="22"/>
              </w:rPr>
            </w:pPr>
            <w:r w:rsidRPr="00806BDB">
              <w:rPr>
                <w:sz w:val="22"/>
                <w:szCs w:val="22"/>
              </w:rPr>
              <w:t>окт.</w:t>
            </w:r>
          </w:p>
        </w:tc>
        <w:tc>
          <w:tcPr>
            <w:tcW w:w="287" w:type="pct"/>
            <w:tcBorders>
              <w:bottom w:val="single" w:sz="4" w:space="0" w:color="auto"/>
            </w:tcBorders>
          </w:tcPr>
          <w:p w14:paraId="2FE514EF" w14:textId="77777777" w:rsidR="004739E5" w:rsidRPr="00806BDB" w:rsidRDefault="004739E5" w:rsidP="004739E5">
            <w:pPr>
              <w:spacing w:before="60" w:after="60" w:line="240" w:lineRule="atLeast"/>
              <w:jc w:val="center"/>
              <w:rPr>
                <w:sz w:val="22"/>
                <w:szCs w:val="22"/>
              </w:rPr>
            </w:pPr>
            <w:r w:rsidRPr="00806BDB">
              <w:rPr>
                <w:sz w:val="22"/>
                <w:szCs w:val="22"/>
              </w:rPr>
              <w:t>ноя.</w:t>
            </w:r>
          </w:p>
        </w:tc>
        <w:tc>
          <w:tcPr>
            <w:tcW w:w="713" w:type="pct"/>
            <w:vMerge/>
            <w:tcBorders>
              <w:bottom w:val="single" w:sz="4" w:space="0" w:color="auto"/>
            </w:tcBorders>
          </w:tcPr>
          <w:p w14:paraId="0260F2CA" w14:textId="77777777" w:rsidR="004739E5" w:rsidRPr="00806BDB" w:rsidRDefault="004739E5" w:rsidP="004739E5">
            <w:pPr>
              <w:spacing w:before="60" w:after="60" w:line="240" w:lineRule="atLeast"/>
              <w:jc w:val="center"/>
              <w:rPr>
                <w:sz w:val="22"/>
                <w:szCs w:val="22"/>
              </w:rPr>
            </w:pPr>
          </w:p>
        </w:tc>
      </w:tr>
      <w:tr w:rsidR="004739E5" w:rsidRPr="00806BDB" w14:paraId="2B0F05F7" w14:textId="77777777" w:rsidTr="004739E5">
        <w:trPr>
          <w:trHeight w:val="204"/>
        </w:trPr>
        <w:tc>
          <w:tcPr>
            <w:tcW w:w="240" w:type="pct"/>
          </w:tcPr>
          <w:p w14:paraId="581A3257" w14:textId="77777777" w:rsidR="004739E5" w:rsidRPr="00806BDB" w:rsidRDefault="004739E5" w:rsidP="004739E5">
            <w:pPr>
              <w:spacing w:before="60" w:after="60"/>
              <w:jc w:val="center"/>
              <w:rPr>
                <w:sz w:val="22"/>
                <w:szCs w:val="22"/>
              </w:rPr>
            </w:pPr>
            <w:r w:rsidRPr="00806BDB">
              <w:rPr>
                <w:sz w:val="22"/>
                <w:szCs w:val="22"/>
              </w:rPr>
              <w:t>1</w:t>
            </w:r>
          </w:p>
        </w:tc>
        <w:tc>
          <w:tcPr>
            <w:tcW w:w="1269" w:type="pct"/>
          </w:tcPr>
          <w:p w14:paraId="000A0714" w14:textId="77777777" w:rsidR="004739E5" w:rsidRPr="00806BDB" w:rsidRDefault="004739E5" w:rsidP="004739E5">
            <w:pPr>
              <w:spacing w:before="60" w:after="60"/>
              <w:jc w:val="center"/>
              <w:rPr>
                <w:sz w:val="22"/>
                <w:szCs w:val="22"/>
              </w:rPr>
            </w:pPr>
            <w:r w:rsidRPr="00806BDB">
              <w:rPr>
                <w:sz w:val="22"/>
                <w:szCs w:val="22"/>
              </w:rPr>
              <w:t>2</w:t>
            </w:r>
          </w:p>
        </w:tc>
        <w:tc>
          <w:tcPr>
            <w:tcW w:w="322" w:type="pct"/>
          </w:tcPr>
          <w:p w14:paraId="1BBE4B15" w14:textId="77777777" w:rsidR="004739E5" w:rsidRPr="00806BDB" w:rsidRDefault="004739E5" w:rsidP="004739E5">
            <w:pPr>
              <w:spacing w:before="60" w:after="60"/>
              <w:jc w:val="center"/>
              <w:rPr>
                <w:sz w:val="22"/>
                <w:szCs w:val="22"/>
              </w:rPr>
            </w:pPr>
            <w:r w:rsidRPr="00806BDB">
              <w:rPr>
                <w:sz w:val="22"/>
                <w:szCs w:val="22"/>
              </w:rPr>
              <w:t>3</w:t>
            </w:r>
          </w:p>
        </w:tc>
        <w:tc>
          <w:tcPr>
            <w:tcW w:w="216" w:type="pct"/>
          </w:tcPr>
          <w:p w14:paraId="6E531CAD" w14:textId="77777777" w:rsidR="004739E5" w:rsidRPr="00806BDB" w:rsidRDefault="004739E5" w:rsidP="004739E5">
            <w:pPr>
              <w:spacing w:before="60" w:after="60"/>
              <w:jc w:val="center"/>
              <w:rPr>
                <w:sz w:val="22"/>
                <w:szCs w:val="22"/>
              </w:rPr>
            </w:pPr>
            <w:r w:rsidRPr="00806BDB">
              <w:rPr>
                <w:sz w:val="22"/>
                <w:szCs w:val="22"/>
              </w:rPr>
              <w:t>4</w:t>
            </w:r>
          </w:p>
        </w:tc>
        <w:tc>
          <w:tcPr>
            <w:tcW w:w="230" w:type="pct"/>
          </w:tcPr>
          <w:p w14:paraId="057FFB3B" w14:textId="77777777" w:rsidR="004739E5" w:rsidRPr="00806BDB" w:rsidRDefault="004739E5" w:rsidP="004739E5">
            <w:pPr>
              <w:spacing w:before="60" w:after="60"/>
              <w:jc w:val="center"/>
              <w:rPr>
                <w:sz w:val="22"/>
                <w:szCs w:val="22"/>
              </w:rPr>
            </w:pPr>
            <w:r w:rsidRPr="00806BDB">
              <w:rPr>
                <w:sz w:val="22"/>
                <w:szCs w:val="22"/>
              </w:rPr>
              <w:t>5</w:t>
            </w:r>
          </w:p>
        </w:tc>
        <w:tc>
          <w:tcPr>
            <w:tcW w:w="227" w:type="pct"/>
          </w:tcPr>
          <w:p w14:paraId="19D5CCF2" w14:textId="77777777" w:rsidR="004739E5" w:rsidRPr="00806BDB" w:rsidRDefault="004739E5" w:rsidP="004739E5">
            <w:pPr>
              <w:spacing w:before="60" w:after="60"/>
              <w:jc w:val="center"/>
              <w:rPr>
                <w:sz w:val="22"/>
                <w:szCs w:val="22"/>
              </w:rPr>
            </w:pPr>
            <w:r w:rsidRPr="00806BDB">
              <w:rPr>
                <w:sz w:val="22"/>
                <w:szCs w:val="22"/>
              </w:rPr>
              <w:t>6</w:t>
            </w:r>
          </w:p>
        </w:tc>
        <w:tc>
          <w:tcPr>
            <w:tcW w:w="274" w:type="pct"/>
          </w:tcPr>
          <w:p w14:paraId="3A241078" w14:textId="77777777" w:rsidR="004739E5" w:rsidRPr="00806BDB" w:rsidRDefault="004739E5" w:rsidP="004739E5">
            <w:pPr>
              <w:spacing w:before="60" w:after="60"/>
              <w:jc w:val="center"/>
              <w:rPr>
                <w:sz w:val="22"/>
                <w:szCs w:val="22"/>
              </w:rPr>
            </w:pPr>
            <w:r w:rsidRPr="00806BDB">
              <w:rPr>
                <w:sz w:val="22"/>
                <w:szCs w:val="22"/>
              </w:rPr>
              <w:t>7</w:t>
            </w:r>
          </w:p>
        </w:tc>
        <w:tc>
          <w:tcPr>
            <w:tcW w:w="242" w:type="pct"/>
          </w:tcPr>
          <w:p w14:paraId="14989A0C" w14:textId="77777777" w:rsidR="004739E5" w:rsidRPr="00806BDB" w:rsidRDefault="004739E5" w:rsidP="004739E5">
            <w:pPr>
              <w:spacing w:before="60" w:after="60"/>
              <w:jc w:val="center"/>
              <w:rPr>
                <w:sz w:val="22"/>
                <w:szCs w:val="22"/>
              </w:rPr>
            </w:pPr>
            <w:r w:rsidRPr="00806BDB">
              <w:rPr>
                <w:sz w:val="22"/>
                <w:szCs w:val="22"/>
              </w:rPr>
              <w:t>8</w:t>
            </w:r>
          </w:p>
        </w:tc>
        <w:tc>
          <w:tcPr>
            <w:tcW w:w="235" w:type="pct"/>
          </w:tcPr>
          <w:p w14:paraId="3D5A78A7" w14:textId="77777777" w:rsidR="004739E5" w:rsidRPr="00806BDB" w:rsidRDefault="004739E5" w:rsidP="004739E5">
            <w:pPr>
              <w:spacing w:before="60" w:after="60"/>
              <w:jc w:val="center"/>
              <w:rPr>
                <w:sz w:val="22"/>
                <w:szCs w:val="22"/>
              </w:rPr>
            </w:pPr>
            <w:r w:rsidRPr="00806BDB">
              <w:rPr>
                <w:sz w:val="22"/>
                <w:szCs w:val="22"/>
              </w:rPr>
              <w:t>9</w:t>
            </w:r>
          </w:p>
        </w:tc>
        <w:tc>
          <w:tcPr>
            <w:tcW w:w="188" w:type="pct"/>
          </w:tcPr>
          <w:p w14:paraId="52D384A5" w14:textId="77777777" w:rsidR="004739E5" w:rsidRPr="00806BDB" w:rsidRDefault="004739E5" w:rsidP="004739E5">
            <w:pPr>
              <w:spacing w:before="60" w:after="60"/>
              <w:jc w:val="center"/>
              <w:rPr>
                <w:sz w:val="22"/>
                <w:szCs w:val="22"/>
              </w:rPr>
            </w:pPr>
            <w:r w:rsidRPr="00806BDB">
              <w:rPr>
                <w:sz w:val="22"/>
                <w:szCs w:val="22"/>
              </w:rPr>
              <w:t>10</w:t>
            </w:r>
          </w:p>
        </w:tc>
        <w:tc>
          <w:tcPr>
            <w:tcW w:w="177" w:type="pct"/>
          </w:tcPr>
          <w:p w14:paraId="17948FF3" w14:textId="77777777" w:rsidR="004739E5" w:rsidRPr="00806BDB" w:rsidRDefault="004739E5" w:rsidP="004739E5">
            <w:pPr>
              <w:spacing w:before="60" w:after="60"/>
              <w:jc w:val="center"/>
              <w:rPr>
                <w:sz w:val="22"/>
                <w:szCs w:val="22"/>
              </w:rPr>
            </w:pPr>
            <w:r w:rsidRPr="00806BDB">
              <w:rPr>
                <w:sz w:val="22"/>
                <w:szCs w:val="22"/>
              </w:rPr>
              <w:t>11</w:t>
            </w:r>
          </w:p>
        </w:tc>
        <w:tc>
          <w:tcPr>
            <w:tcW w:w="190" w:type="pct"/>
          </w:tcPr>
          <w:p w14:paraId="3963273B" w14:textId="77777777" w:rsidR="004739E5" w:rsidRPr="00806BDB" w:rsidRDefault="004739E5" w:rsidP="004739E5">
            <w:pPr>
              <w:spacing w:before="60" w:after="60"/>
              <w:jc w:val="center"/>
              <w:rPr>
                <w:sz w:val="22"/>
                <w:szCs w:val="22"/>
              </w:rPr>
            </w:pPr>
            <w:r w:rsidRPr="00806BDB">
              <w:rPr>
                <w:sz w:val="22"/>
                <w:szCs w:val="22"/>
              </w:rPr>
              <w:t>12</w:t>
            </w:r>
          </w:p>
        </w:tc>
        <w:tc>
          <w:tcPr>
            <w:tcW w:w="191" w:type="pct"/>
            <w:tcBorders>
              <w:right w:val="single" w:sz="4" w:space="0" w:color="auto"/>
            </w:tcBorders>
          </w:tcPr>
          <w:p w14:paraId="2BE4E6FD" w14:textId="77777777" w:rsidR="004739E5" w:rsidRPr="00806BDB" w:rsidRDefault="004739E5" w:rsidP="004739E5">
            <w:pPr>
              <w:spacing w:before="60" w:after="60"/>
              <w:jc w:val="center"/>
              <w:rPr>
                <w:sz w:val="22"/>
                <w:szCs w:val="22"/>
              </w:rPr>
            </w:pPr>
            <w:r w:rsidRPr="00806BDB">
              <w:rPr>
                <w:sz w:val="22"/>
                <w:szCs w:val="22"/>
              </w:rPr>
              <w:t>13</w:t>
            </w:r>
          </w:p>
        </w:tc>
        <w:tc>
          <w:tcPr>
            <w:tcW w:w="287" w:type="pct"/>
            <w:tcBorders>
              <w:top w:val="single" w:sz="4" w:space="0" w:color="auto"/>
              <w:left w:val="single" w:sz="4" w:space="0" w:color="auto"/>
              <w:bottom w:val="single" w:sz="4" w:space="0" w:color="auto"/>
              <w:right w:val="single" w:sz="4" w:space="0" w:color="auto"/>
            </w:tcBorders>
          </w:tcPr>
          <w:p w14:paraId="077E489D" w14:textId="77777777" w:rsidR="004739E5" w:rsidRPr="00806BDB" w:rsidRDefault="004739E5" w:rsidP="004739E5">
            <w:pPr>
              <w:spacing w:before="60" w:after="60"/>
              <w:jc w:val="center"/>
              <w:rPr>
                <w:sz w:val="22"/>
                <w:szCs w:val="22"/>
              </w:rPr>
            </w:pPr>
            <w:r w:rsidRPr="00806BDB">
              <w:rPr>
                <w:sz w:val="22"/>
                <w:szCs w:val="22"/>
              </w:rPr>
              <w:t>14</w:t>
            </w:r>
          </w:p>
        </w:tc>
        <w:tc>
          <w:tcPr>
            <w:tcW w:w="713" w:type="pct"/>
            <w:tcBorders>
              <w:top w:val="single" w:sz="4" w:space="0" w:color="auto"/>
              <w:left w:val="single" w:sz="4" w:space="0" w:color="auto"/>
              <w:bottom w:val="single" w:sz="4" w:space="0" w:color="auto"/>
              <w:right w:val="single" w:sz="4" w:space="0" w:color="auto"/>
            </w:tcBorders>
          </w:tcPr>
          <w:p w14:paraId="12B45434" w14:textId="77777777" w:rsidR="004739E5" w:rsidRPr="00806BDB" w:rsidRDefault="004739E5" w:rsidP="004739E5">
            <w:pPr>
              <w:spacing w:before="60" w:after="60"/>
              <w:jc w:val="center"/>
              <w:rPr>
                <w:sz w:val="22"/>
                <w:szCs w:val="22"/>
              </w:rPr>
            </w:pPr>
            <w:r w:rsidRPr="00806BDB">
              <w:rPr>
                <w:sz w:val="22"/>
                <w:szCs w:val="22"/>
              </w:rPr>
              <w:t>15</w:t>
            </w:r>
          </w:p>
        </w:tc>
      </w:tr>
      <w:tr w:rsidR="004739E5" w:rsidRPr="00806BDB" w14:paraId="5A745106" w14:textId="77777777" w:rsidTr="004739E5">
        <w:trPr>
          <w:trHeight w:val="386"/>
        </w:trPr>
        <w:tc>
          <w:tcPr>
            <w:tcW w:w="240" w:type="pct"/>
          </w:tcPr>
          <w:p w14:paraId="7A649B9C" w14:textId="77777777" w:rsidR="004739E5" w:rsidRPr="00806BDB" w:rsidRDefault="004739E5" w:rsidP="004739E5">
            <w:pPr>
              <w:spacing w:line="240" w:lineRule="atLeast"/>
              <w:rPr>
                <w:sz w:val="22"/>
                <w:szCs w:val="22"/>
              </w:rPr>
            </w:pPr>
            <w:r w:rsidRPr="00806BDB">
              <w:rPr>
                <w:sz w:val="22"/>
                <w:szCs w:val="22"/>
              </w:rPr>
              <w:t>1.</w:t>
            </w:r>
          </w:p>
        </w:tc>
        <w:tc>
          <w:tcPr>
            <w:tcW w:w="4760" w:type="pct"/>
            <w:gridSpan w:val="14"/>
          </w:tcPr>
          <w:p w14:paraId="611AC13E" w14:textId="158014E1" w:rsidR="004739E5" w:rsidRPr="00806BDB" w:rsidRDefault="003724D7" w:rsidP="003724D7">
            <w:pPr>
              <w:jc w:val="center"/>
              <w:rPr>
                <w:sz w:val="22"/>
                <w:szCs w:val="22"/>
              </w:rPr>
            </w:pPr>
            <w:r w:rsidRPr="00806BDB">
              <w:rPr>
                <w:rFonts w:cs="Arial"/>
                <w:sz w:val="22"/>
                <w:szCs w:val="22"/>
                <w:lang w:eastAsia="ar-SA"/>
              </w:rPr>
              <w:t>Повышение качества жизни населения района</w:t>
            </w:r>
          </w:p>
        </w:tc>
      </w:tr>
      <w:tr w:rsidR="004739E5" w:rsidRPr="00806BDB" w14:paraId="23183E37" w14:textId="77777777" w:rsidTr="004739E5">
        <w:trPr>
          <w:trHeight w:val="386"/>
        </w:trPr>
        <w:tc>
          <w:tcPr>
            <w:tcW w:w="240" w:type="pct"/>
          </w:tcPr>
          <w:p w14:paraId="3B552EE4" w14:textId="77777777" w:rsidR="004739E5" w:rsidRPr="00806BDB" w:rsidRDefault="004739E5" w:rsidP="004739E5">
            <w:pPr>
              <w:spacing w:line="240" w:lineRule="atLeast"/>
              <w:rPr>
                <w:sz w:val="22"/>
                <w:szCs w:val="22"/>
              </w:rPr>
            </w:pPr>
            <w:r w:rsidRPr="00806BDB">
              <w:rPr>
                <w:sz w:val="22"/>
                <w:szCs w:val="22"/>
              </w:rPr>
              <w:t>1.1.</w:t>
            </w:r>
          </w:p>
        </w:tc>
        <w:tc>
          <w:tcPr>
            <w:tcW w:w="1269" w:type="pct"/>
          </w:tcPr>
          <w:p w14:paraId="4DF4C741" w14:textId="77777777" w:rsidR="004739E5" w:rsidRPr="00806BDB" w:rsidRDefault="004739E5" w:rsidP="004739E5">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c>
          <w:tcPr>
            <w:tcW w:w="322" w:type="pct"/>
          </w:tcPr>
          <w:p w14:paraId="428CEE11" w14:textId="77777777" w:rsidR="004739E5" w:rsidRPr="00806BDB" w:rsidRDefault="004739E5" w:rsidP="004739E5">
            <w:pPr>
              <w:spacing w:line="240" w:lineRule="atLeast"/>
              <w:jc w:val="center"/>
              <w:rPr>
                <w:sz w:val="22"/>
                <w:szCs w:val="22"/>
              </w:rPr>
            </w:pPr>
            <w:r w:rsidRPr="00806BDB">
              <w:rPr>
                <w:sz w:val="22"/>
                <w:szCs w:val="22"/>
              </w:rPr>
              <w:t>единиц</w:t>
            </w:r>
          </w:p>
        </w:tc>
        <w:tc>
          <w:tcPr>
            <w:tcW w:w="216" w:type="pct"/>
          </w:tcPr>
          <w:p w14:paraId="3395D9C5" w14:textId="7766912F" w:rsidR="004739E5" w:rsidRPr="00806BDB" w:rsidRDefault="004739E5" w:rsidP="004739E5">
            <w:pPr>
              <w:spacing w:line="240" w:lineRule="atLeast"/>
              <w:rPr>
                <w:sz w:val="22"/>
                <w:szCs w:val="22"/>
              </w:rPr>
            </w:pPr>
            <w:r w:rsidRPr="00806BDB">
              <w:rPr>
                <w:sz w:val="22"/>
                <w:szCs w:val="22"/>
              </w:rPr>
              <w:t>-</w:t>
            </w:r>
          </w:p>
        </w:tc>
        <w:tc>
          <w:tcPr>
            <w:tcW w:w="230" w:type="pct"/>
          </w:tcPr>
          <w:p w14:paraId="16D01B02" w14:textId="77777777" w:rsidR="004739E5" w:rsidRPr="00806BDB" w:rsidRDefault="004739E5" w:rsidP="004739E5">
            <w:pPr>
              <w:rPr>
                <w:sz w:val="22"/>
                <w:szCs w:val="22"/>
              </w:rPr>
            </w:pPr>
            <w:r w:rsidRPr="00806BDB">
              <w:rPr>
                <w:sz w:val="22"/>
                <w:szCs w:val="22"/>
              </w:rPr>
              <w:t>-</w:t>
            </w:r>
          </w:p>
        </w:tc>
        <w:tc>
          <w:tcPr>
            <w:tcW w:w="227" w:type="pct"/>
          </w:tcPr>
          <w:p w14:paraId="48A8D74B" w14:textId="3B74B6C7" w:rsidR="004739E5" w:rsidRPr="00806BDB" w:rsidRDefault="001750C0" w:rsidP="004739E5">
            <w:pPr>
              <w:rPr>
                <w:sz w:val="22"/>
                <w:szCs w:val="22"/>
              </w:rPr>
            </w:pPr>
            <w:r>
              <w:rPr>
                <w:sz w:val="22"/>
                <w:szCs w:val="22"/>
              </w:rPr>
              <w:t>-</w:t>
            </w:r>
          </w:p>
        </w:tc>
        <w:tc>
          <w:tcPr>
            <w:tcW w:w="274" w:type="pct"/>
          </w:tcPr>
          <w:p w14:paraId="10584199" w14:textId="77777777" w:rsidR="004739E5" w:rsidRPr="00806BDB" w:rsidRDefault="004739E5" w:rsidP="004739E5">
            <w:pPr>
              <w:rPr>
                <w:sz w:val="22"/>
                <w:szCs w:val="22"/>
              </w:rPr>
            </w:pPr>
            <w:r w:rsidRPr="00806BDB">
              <w:rPr>
                <w:sz w:val="22"/>
                <w:szCs w:val="22"/>
              </w:rPr>
              <w:t>-</w:t>
            </w:r>
          </w:p>
        </w:tc>
        <w:tc>
          <w:tcPr>
            <w:tcW w:w="242" w:type="pct"/>
          </w:tcPr>
          <w:p w14:paraId="24D94CE5" w14:textId="77777777" w:rsidR="004739E5" w:rsidRPr="00806BDB" w:rsidRDefault="004739E5" w:rsidP="004739E5">
            <w:pPr>
              <w:rPr>
                <w:sz w:val="22"/>
                <w:szCs w:val="22"/>
              </w:rPr>
            </w:pPr>
            <w:r w:rsidRPr="00806BDB">
              <w:rPr>
                <w:sz w:val="22"/>
                <w:szCs w:val="22"/>
              </w:rPr>
              <w:t>-</w:t>
            </w:r>
          </w:p>
        </w:tc>
        <w:tc>
          <w:tcPr>
            <w:tcW w:w="235" w:type="pct"/>
          </w:tcPr>
          <w:p w14:paraId="3F67BD84" w14:textId="77777777" w:rsidR="004739E5" w:rsidRPr="00806BDB" w:rsidRDefault="004739E5" w:rsidP="004739E5">
            <w:pPr>
              <w:rPr>
                <w:sz w:val="22"/>
                <w:szCs w:val="22"/>
              </w:rPr>
            </w:pPr>
            <w:r w:rsidRPr="00806BDB">
              <w:rPr>
                <w:sz w:val="22"/>
                <w:szCs w:val="22"/>
              </w:rPr>
              <w:t>-</w:t>
            </w:r>
          </w:p>
        </w:tc>
        <w:tc>
          <w:tcPr>
            <w:tcW w:w="188" w:type="pct"/>
          </w:tcPr>
          <w:p w14:paraId="09DE4002" w14:textId="77777777" w:rsidR="004739E5" w:rsidRPr="00806BDB" w:rsidRDefault="004739E5" w:rsidP="004739E5">
            <w:pPr>
              <w:rPr>
                <w:sz w:val="22"/>
                <w:szCs w:val="22"/>
              </w:rPr>
            </w:pPr>
            <w:r w:rsidRPr="00806BDB">
              <w:rPr>
                <w:sz w:val="22"/>
                <w:szCs w:val="22"/>
              </w:rPr>
              <w:t>-</w:t>
            </w:r>
          </w:p>
        </w:tc>
        <w:tc>
          <w:tcPr>
            <w:tcW w:w="177" w:type="pct"/>
          </w:tcPr>
          <w:p w14:paraId="2E4A320B" w14:textId="77777777" w:rsidR="004739E5" w:rsidRPr="00806BDB" w:rsidRDefault="004739E5" w:rsidP="004739E5">
            <w:pPr>
              <w:rPr>
                <w:sz w:val="22"/>
                <w:szCs w:val="22"/>
              </w:rPr>
            </w:pPr>
            <w:r w:rsidRPr="00806BDB">
              <w:rPr>
                <w:sz w:val="22"/>
                <w:szCs w:val="22"/>
              </w:rPr>
              <w:t>-</w:t>
            </w:r>
          </w:p>
        </w:tc>
        <w:tc>
          <w:tcPr>
            <w:tcW w:w="190" w:type="pct"/>
          </w:tcPr>
          <w:p w14:paraId="6F6E9501" w14:textId="5946E85D" w:rsidR="004739E5" w:rsidRPr="00806BDB" w:rsidRDefault="001750C0" w:rsidP="004739E5">
            <w:pPr>
              <w:rPr>
                <w:sz w:val="22"/>
                <w:szCs w:val="22"/>
              </w:rPr>
            </w:pPr>
            <w:r>
              <w:rPr>
                <w:sz w:val="22"/>
                <w:szCs w:val="22"/>
              </w:rPr>
              <w:t>1</w:t>
            </w:r>
          </w:p>
        </w:tc>
        <w:tc>
          <w:tcPr>
            <w:tcW w:w="191" w:type="pct"/>
          </w:tcPr>
          <w:p w14:paraId="00572C5F" w14:textId="77777777" w:rsidR="004739E5" w:rsidRPr="00806BDB" w:rsidRDefault="004739E5" w:rsidP="004739E5">
            <w:pPr>
              <w:rPr>
                <w:sz w:val="22"/>
                <w:szCs w:val="22"/>
              </w:rPr>
            </w:pPr>
            <w:r w:rsidRPr="00806BDB">
              <w:rPr>
                <w:sz w:val="22"/>
                <w:szCs w:val="22"/>
              </w:rPr>
              <w:t>-</w:t>
            </w:r>
          </w:p>
        </w:tc>
        <w:tc>
          <w:tcPr>
            <w:tcW w:w="287" w:type="pct"/>
          </w:tcPr>
          <w:p w14:paraId="2B4DE64B" w14:textId="77777777" w:rsidR="004739E5" w:rsidRPr="00806BDB" w:rsidRDefault="004739E5" w:rsidP="004739E5">
            <w:pPr>
              <w:rPr>
                <w:sz w:val="22"/>
                <w:szCs w:val="22"/>
              </w:rPr>
            </w:pPr>
            <w:r w:rsidRPr="00806BDB">
              <w:rPr>
                <w:sz w:val="22"/>
                <w:szCs w:val="22"/>
              </w:rPr>
              <w:t>-</w:t>
            </w:r>
          </w:p>
        </w:tc>
        <w:tc>
          <w:tcPr>
            <w:tcW w:w="713" w:type="pct"/>
          </w:tcPr>
          <w:p w14:paraId="6688A469" w14:textId="0AEC4FFB" w:rsidR="004739E5" w:rsidRPr="00806BDB" w:rsidRDefault="004739E5" w:rsidP="004739E5">
            <w:pPr>
              <w:spacing w:line="240" w:lineRule="atLeast"/>
              <w:jc w:val="center"/>
              <w:rPr>
                <w:sz w:val="22"/>
                <w:szCs w:val="22"/>
              </w:rPr>
            </w:pPr>
            <w:r w:rsidRPr="00806BDB">
              <w:rPr>
                <w:sz w:val="22"/>
                <w:szCs w:val="22"/>
              </w:rPr>
              <w:t>2</w:t>
            </w:r>
          </w:p>
        </w:tc>
      </w:tr>
      <w:tr w:rsidR="004739E5" w:rsidRPr="00806BDB" w14:paraId="64C60ACC" w14:textId="77777777" w:rsidTr="004739E5">
        <w:trPr>
          <w:trHeight w:val="386"/>
        </w:trPr>
        <w:tc>
          <w:tcPr>
            <w:tcW w:w="240" w:type="pct"/>
          </w:tcPr>
          <w:p w14:paraId="7417974C" w14:textId="77777777" w:rsidR="004739E5" w:rsidRPr="00806BDB" w:rsidRDefault="004739E5" w:rsidP="004739E5">
            <w:pPr>
              <w:spacing w:line="240" w:lineRule="atLeast"/>
              <w:rPr>
                <w:sz w:val="22"/>
                <w:szCs w:val="22"/>
              </w:rPr>
            </w:pPr>
            <w:r w:rsidRPr="00806BDB">
              <w:rPr>
                <w:sz w:val="22"/>
                <w:szCs w:val="22"/>
              </w:rPr>
              <w:t>1.2.</w:t>
            </w:r>
          </w:p>
        </w:tc>
        <w:tc>
          <w:tcPr>
            <w:tcW w:w="1269" w:type="pct"/>
          </w:tcPr>
          <w:p w14:paraId="48143E36" w14:textId="77777777" w:rsidR="004739E5" w:rsidRPr="00806BDB" w:rsidRDefault="004739E5" w:rsidP="004739E5">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322" w:type="pct"/>
          </w:tcPr>
          <w:p w14:paraId="4BA38458" w14:textId="77777777" w:rsidR="004739E5" w:rsidRPr="00806BDB" w:rsidRDefault="004739E5" w:rsidP="004739E5">
            <w:pPr>
              <w:spacing w:line="240" w:lineRule="atLeast"/>
              <w:jc w:val="center"/>
              <w:rPr>
                <w:sz w:val="22"/>
                <w:szCs w:val="22"/>
              </w:rPr>
            </w:pPr>
            <w:r w:rsidRPr="00806BDB">
              <w:rPr>
                <w:sz w:val="22"/>
                <w:szCs w:val="22"/>
              </w:rPr>
              <w:t>процент</w:t>
            </w:r>
          </w:p>
        </w:tc>
        <w:tc>
          <w:tcPr>
            <w:tcW w:w="216" w:type="pct"/>
          </w:tcPr>
          <w:p w14:paraId="5B18FEEE" w14:textId="77777777" w:rsidR="004739E5" w:rsidRPr="00806BDB" w:rsidRDefault="004739E5" w:rsidP="004739E5">
            <w:pPr>
              <w:spacing w:line="240" w:lineRule="atLeast"/>
              <w:rPr>
                <w:sz w:val="22"/>
                <w:szCs w:val="22"/>
              </w:rPr>
            </w:pPr>
            <w:r w:rsidRPr="00806BDB">
              <w:rPr>
                <w:sz w:val="22"/>
                <w:szCs w:val="22"/>
              </w:rPr>
              <w:t>-</w:t>
            </w:r>
          </w:p>
        </w:tc>
        <w:tc>
          <w:tcPr>
            <w:tcW w:w="230" w:type="pct"/>
          </w:tcPr>
          <w:p w14:paraId="68F8DDEE" w14:textId="77777777" w:rsidR="004739E5" w:rsidRPr="00806BDB" w:rsidRDefault="004739E5" w:rsidP="004739E5">
            <w:pPr>
              <w:rPr>
                <w:sz w:val="22"/>
                <w:szCs w:val="22"/>
              </w:rPr>
            </w:pPr>
            <w:r w:rsidRPr="00806BDB">
              <w:rPr>
                <w:sz w:val="22"/>
                <w:szCs w:val="22"/>
              </w:rPr>
              <w:t>-</w:t>
            </w:r>
          </w:p>
        </w:tc>
        <w:tc>
          <w:tcPr>
            <w:tcW w:w="227" w:type="pct"/>
          </w:tcPr>
          <w:p w14:paraId="2E66DBC3" w14:textId="77777777" w:rsidR="004739E5" w:rsidRPr="00806BDB" w:rsidRDefault="004739E5" w:rsidP="004739E5">
            <w:pPr>
              <w:rPr>
                <w:sz w:val="22"/>
                <w:szCs w:val="22"/>
              </w:rPr>
            </w:pPr>
            <w:r w:rsidRPr="00806BDB">
              <w:rPr>
                <w:sz w:val="22"/>
                <w:szCs w:val="22"/>
              </w:rPr>
              <w:t>-</w:t>
            </w:r>
          </w:p>
        </w:tc>
        <w:tc>
          <w:tcPr>
            <w:tcW w:w="274" w:type="pct"/>
          </w:tcPr>
          <w:p w14:paraId="3B099BAF" w14:textId="77777777" w:rsidR="004739E5" w:rsidRPr="00806BDB" w:rsidRDefault="004739E5" w:rsidP="004739E5">
            <w:pPr>
              <w:rPr>
                <w:sz w:val="22"/>
                <w:szCs w:val="22"/>
              </w:rPr>
            </w:pPr>
            <w:r w:rsidRPr="00806BDB">
              <w:rPr>
                <w:sz w:val="22"/>
                <w:szCs w:val="22"/>
              </w:rPr>
              <w:t>-</w:t>
            </w:r>
          </w:p>
        </w:tc>
        <w:tc>
          <w:tcPr>
            <w:tcW w:w="242" w:type="pct"/>
          </w:tcPr>
          <w:p w14:paraId="7AA66C3A" w14:textId="77777777" w:rsidR="004739E5" w:rsidRPr="00806BDB" w:rsidRDefault="004739E5" w:rsidP="004739E5">
            <w:pPr>
              <w:rPr>
                <w:sz w:val="22"/>
                <w:szCs w:val="22"/>
              </w:rPr>
            </w:pPr>
            <w:r w:rsidRPr="00806BDB">
              <w:rPr>
                <w:sz w:val="22"/>
                <w:szCs w:val="22"/>
              </w:rPr>
              <w:t>-</w:t>
            </w:r>
          </w:p>
        </w:tc>
        <w:tc>
          <w:tcPr>
            <w:tcW w:w="235" w:type="pct"/>
          </w:tcPr>
          <w:p w14:paraId="5D92DD3D" w14:textId="77777777" w:rsidR="004739E5" w:rsidRPr="00806BDB" w:rsidRDefault="004739E5" w:rsidP="004739E5">
            <w:pPr>
              <w:rPr>
                <w:sz w:val="22"/>
                <w:szCs w:val="22"/>
              </w:rPr>
            </w:pPr>
            <w:r w:rsidRPr="00806BDB">
              <w:rPr>
                <w:sz w:val="22"/>
                <w:szCs w:val="22"/>
              </w:rPr>
              <w:t>-</w:t>
            </w:r>
          </w:p>
        </w:tc>
        <w:tc>
          <w:tcPr>
            <w:tcW w:w="188" w:type="pct"/>
          </w:tcPr>
          <w:p w14:paraId="663E43DA" w14:textId="77777777" w:rsidR="004739E5" w:rsidRPr="00806BDB" w:rsidRDefault="004739E5" w:rsidP="004739E5">
            <w:pPr>
              <w:rPr>
                <w:sz w:val="22"/>
                <w:szCs w:val="22"/>
              </w:rPr>
            </w:pPr>
            <w:r w:rsidRPr="00806BDB">
              <w:rPr>
                <w:sz w:val="22"/>
                <w:szCs w:val="22"/>
              </w:rPr>
              <w:t>-</w:t>
            </w:r>
          </w:p>
        </w:tc>
        <w:tc>
          <w:tcPr>
            <w:tcW w:w="177" w:type="pct"/>
          </w:tcPr>
          <w:p w14:paraId="7DBDE21A" w14:textId="77777777" w:rsidR="004739E5" w:rsidRPr="00806BDB" w:rsidRDefault="004739E5" w:rsidP="004739E5">
            <w:pPr>
              <w:rPr>
                <w:sz w:val="22"/>
                <w:szCs w:val="22"/>
              </w:rPr>
            </w:pPr>
            <w:r w:rsidRPr="00806BDB">
              <w:rPr>
                <w:sz w:val="22"/>
                <w:szCs w:val="22"/>
              </w:rPr>
              <w:t>-</w:t>
            </w:r>
          </w:p>
        </w:tc>
        <w:tc>
          <w:tcPr>
            <w:tcW w:w="190" w:type="pct"/>
          </w:tcPr>
          <w:p w14:paraId="7897EC76" w14:textId="77777777" w:rsidR="004739E5" w:rsidRPr="00806BDB" w:rsidRDefault="004739E5" w:rsidP="004739E5">
            <w:pPr>
              <w:rPr>
                <w:sz w:val="22"/>
                <w:szCs w:val="22"/>
              </w:rPr>
            </w:pPr>
            <w:r w:rsidRPr="00806BDB">
              <w:rPr>
                <w:sz w:val="22"/>
                <w:szCs w:val="22"/>
              </w:rPr>
              <w:t>-</w:t>
            </w:r>
          </w:p>
        </w:tc>
        <w:tc>
          <w:tcPr>
            <w:tcW w:w="191" w:type="pct"/>
          </w:tcPr>
          <w:p w14:paraId="77577628" w14:textId="77777777" w:rsidR="004739E5" w:rsidRPr="00806BDB" w:rsidRDefault="004739E5" w:rsidP="004739E5">
            <w:pPr>
              <w:rPr>
                <w:sz w:val="22"/>
                <w:szCs w:val="22"/>
              </w:rPr>
            </w:pPr>
            <w:r w:rsidRPr="00806BDB">
              <w:rPr>
                <w:sz w:val="22"/>
                <w:szCs w:val="22"/>
              </w:rPr>
              <w:t>-</w:t>
            </w:r>
          </w:p>
        </w:tc>
        <w:tc>
          <w:tcPr>
            <w:tcW w:w="287" w:type="pct"/>
          </w:tcPr>
          <w:p w14:paraId="715CD025" w14:textId="77777777" w:rsidR="004739E5" w:rsidRPr="00806BDB" w:rsidRDefault="004739E5" w:rsidP="004739E5">
            <w:pPr>
              <w:rPr>
                <w:sz w:val="22"/>
                <w:szCs w:val="22"/>
              </w:rPr>
            </w:pPr>
            <w:r w:rsidRPr="00806BDB">
              <w:rPr>
                <w:sz w:val="22"/>
                <w:szCs w:val="22"/>
              </w:rPr>
              <w:t>-</w:t>
            </w:r>
          </w:p>
        </w:tc>
        <w:tc>
          <w:tcPr>
            <w:tcW w:w="713" w:type="pct"/>
          </w:tcPr>
          <w:p w14:paraId="10A9FFC6" w14:textId="75D34A0A" w:rsidR="004739E5" w:rsidRPr="00806BDB" w:rsidRDefault="004739E5" w:rsidP="004739E5">
            <w:pPr>
              <w:spacing w:line="240" w:lineRule="atLeast"/>
              <w:jc w:val="center"/>
              <w:rPr>
                <w:sz w:val="22"/>
                <w:szCs w:val="22"/>
              </w:rPr>
            </w:pPr>
            <w:r w:rsidRPr="00806BDB">
              <w:rPr>
                <w:sz w:val="22"/>
                <w:szCs w:val="22"/>
              </w:rPr>
              <w:t>100</w:t>
            </w:r>
          </w:p>
        </w:tc>
      </w:tr>
    </w:tbl>
    <w:p w14:paraId="643D0CF1" w14:textId="77777777" w:rsidR="008F0AD7" w:rsidRDefault="008F0AD7" w:rsidP="00E77799">
      <w:pPr>
        <w:jc w:val="center"/>
        <w:rPr>
          <w:sz w:val="24"/>
          <w:szCs w:val="24"/>
        </w:rPr>
      </w:pPr>
    </w:p>
    <w:p w14:paraId="1526581D" w14:textId="77777777"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7B0F0CD9" w14:textId="77777777" w:rsidR="00E77799" w:rsidRPr="007D4611" w:rsidRDefault="00E77799" w:rsidP="00E77799">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5374"/>
        <w:gridCol w:w="4820"/>
        <w:gridCol w:w="3969"/>
      </w:tblGrid>
      <w:tr w:rsidR="00E77799" w:rsidRPr="00806BDB" w14:paraId="753C227D" w14:textId="77777777" w:rsidTr="00041B7E">
        <w:trPr>
          <w:trHeight w:val="491"/>
        </w:trPr>
        <w:tc>
          <w:tcPr>
            <w:tcW w:w="858" w:type="dxa"/>
            <w:tcBorders>
              <w:top w:val="single" w:sz="4" w:space="0" w:color="auto"/>
              <w:left w:val="single" w:sz="4" w:space="0" w:color="auto"/>
              <w:bottom w:val="single" w:sz="4" w:space="0" w:color="auto"/>
              <w:right w:val="single" w:sz="4" w:space="0" w:color="auto"/>
            </w:tcBorders>
          </w:tcPr>
          <w:p w14:paraId="0B6CE981" w14:textId="77777777" w:rsidR="00E77799" w:rsidRPr="00806BDB" w:rsidRDefault="00E77799" w:rsidP="004E4030">
            <w:pPr>
              <w:jc w:val="center"/>
              <w:rPr>
                <w:sz w:val="22"/>
                <w:szCs w:val="22"/>
              </w:rPr>
            </w:pPr>
            <w:r w:rsidRPr="00806BDB">
              <w:rPr>
                <w:sz w:val="22"/>
                <w:szCs w:val="22"/>
              </w:rPr>
              <w:t>№ п/п</w:t>
            </w:r>
          </w:p>
        </w:tc>
        <w:tc>
          <w:tcPr>
            <w:tcW w:w="5374" w:type="dxa"/>
            <w:tcBorders>
              <w:top w:val="single" w:sz="4" w:space="0" w:color="auto"/>
              <w:left w:val="single" w:sz="4" w:space="0" w:color="auto"/>
              <w:bottom w:val="single" w:sz="4" w:space="0" w:color="auto"/>
              <w:right w:val="single" w:sz="4" w:space="0" w:color="auto"/>
            </w:tcBorders>
          </w:tcPr>
          <w:p w14:paraId="6C46B953" w14:textId="77777777" w:rsidR="00E77799" w:rsidRPr="00806BDB" w:rsidRDefault="00E77799" w:rsidP="004E4030">
            <w:pPr>
              <w:jc w:val="center"/>
              <w:rPr>
                <w:sz w:val="22"/>
                <w:szCs w:val="22"/>
              </w:rPr>
            </w:pPr>
            <w:r w:rsidRPr="00806BDB">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tcPr>
          <w:p w14:paraId="70409F95" w14:textId="77777777" w:rsidR="00E77799" w:rsidRPr="00806BDB" w:rsidRDefault="00E77799" w:rsidP="004E4030">
            <w:pPr>
              <w:jc w:val="center"/>
              <w:rPr>
                <w:sz w:val="22"/>
                <w:szCs w:val="22"/>
              </w:rPr>
            </w:pPr>
            <w:r w:rsidRPr="00806BDB">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14:paraId="7A370FD6" w14:textId="77777777" w:rsidR="00E77799" w:rsidRPr="00806BDB" w:rsidRDefault="00E77799" w:rsidP="004E4030">
            <w:pPr>
              <w:jc w:val="center"/>
              <w:rPr>
                <w:sz w:val="22"/>
                <w:szCs w:val="22"/>
              </w:rPr>
            </w:pPr>
            <w:r w:rsidRPr="00806BDB">
              <w:rPr>
                <w:sz w:val="22"/>
                <w:szCs w:val="22"/>
              </w:rPr>
              <w:t>Связь</w:t>
            </w:r>
          </w:p>
          <w:p w14:paraId="2D67768F" w14:textId="77777777" w:rsidR="00E77799" w:rsidRPr="00806BDB" w:rsidRDefault="00E77799" w:rsidP="004E4030">
            <w:pPr>
              <w:jc w:val="center"/>
              <w:rPr>
                <w:sz w:val="22"/>
                <w:szCs w:val="22"/>
              </w:rPr>
            </w:pPr>
            <w:r w:rsidRPr="00806BDB">
              <w:rPr>
                <w:sz w:val="22"/>
                <w:szCs w:val="22"/>
              </w:rPr>
              <w:t>с показателями</w:t>
            </w:r>
          </w:p>
        </w:tc>
      </w:tr>
      <w:tr w:rsidR="00E77799" w:rsidRPr="00806BDB" w14:paraId="20222947" w14:textId="77777777" w:rsidTr="00041B7E">
        <w:trPr>
          <w:trHeight w:val="271"/>
        </w:trPr>
        <w:tc>
          <w:tcPr>
            <w:tcW w:w="858" w:type="dxa"/>
            <w:tcBorders>
              <w:top w:val="single" w:sz="4" w:space="0" w:color="auto"/>
              <w:left w:val="single" w:sz="4" w:space="0" w:color="auto"/>
              <w:bottom w:val="single" w:sz="4" w:space="0" w:color="auto"/>
              <w:right w:val="single" w:sz="4" w:space="0" w:color="auto"/>
            </w:tcBorders>
          </w:tcPr>
          <w:p w14:paraId="1F040DBF" w14:textId="77777777" w:rsidR="00E77799" w:rsidRPr="00806BDB" w:rsidRDefault="00E77799" w:rsidP="004E4030">
            <w:pPr>
              <w:jc w:val="center"/>
              <w:rPr>
                <w:sz w:val="22"/>
                <w:szCs w:val="22"/>
              </w:rPr>
            </w:pP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7990276F" w14:textId="77777777" w:rsidR="00E77799" w:rsidRPr="00806BDB" w:rsidRDefault="00E77799" w:rsidP="004E4030">
            <w:pPr>
              <w:jc w:val="center"/>
              <w:rPr>
                <w:sz w:val="22"/>
                <w:szCs w:val="22"/>
              </w:rPr>
            </w:pPr>
            <w:r w:rsidRPr="00806BDB">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2A45BF5E" w14:textId="77777777" w:rsidR="00E77799" w:rsidRPr="00806BDB" w:rsidRDefault="00E77799" w:rsidP="004E4030">
            <w:pPr>
              <w:jc w:val="center"/>
              <w:rPr>
                <w:sz w:val="22"/>
                <w:szCs w:val="22"/>
              </w:rPr>
            </w:pPr>
            <w:r w:rsidRPr="00806BDB">
              <w:rPr>
                <w:sz w:val="22"/>
                <w:szCs w:val="22"/>
              </w:rPr>
              <w:t>3</w:t>
            </w:r>
          </w:p>
        </w:tc>
        <w:tc>
          <w:tcPr>
            <w:tcW w:w="3969" w:type="dxa"/>
            <w:tcBorders>
              <w:top w:val="single" w:sz="4" w:space="0" w:color="auto"/>
              <w:left w:val="single" w:sz="4" w:space="0" w:color="auto"/>
              <w:bottom w:val="single" w:sz="4" w:space="0" w:color="auto"/>
              <w:right w:val="single" w:sz="4" w:space="0" w:color="auto"/>
            </w:tcBorders>
          </w:tcPr>
          <w:p w14:paraId="50CB3E4E" w14:textId="77777777" w:rsidR="00E77799" w:rsidRPr="00806BDB" w:rsidRDefault="00E77799" w:rsidP="004E4030">
            <w:pPr>
              <w:jc w:val="center"/>
              <w:rPr>
                <w:sz w:val="22"/>
                <w:szCs w:val="22"/>
              </w:rPr>
            </w:pPr>
            <w:r w:rsidRPr="00806BDB">
              <w:rPr>
                <w:sz w:val="22"/>
                <w:szCs w:val="22"/>
              </w:rPr>
              <w:t>4</w:t>
            </w:r>
          </w:p>
        </w:tc>
      </w:tr>
      <w:tr w:rsidR="00E77799" w:rsidRPr="00806BDB" w14:paraId="556EA868" w14:textId="77777777" w:rsidTr="00041B7E">
        <w:trPr>
          <w:trHeight w:val="279"/>
        </w:trPr>
        <w:tc>
          <w:tcPr>
            <w:tcW w:w="858" w:type="dxa"/>
            <w:tcBorders>
              <w:top w:val="single" w:sz="4" w:space="0" w:color="auto"/>
              <w:left w:val="single" w:sz="4" w:space="0" w:color="auto"/>
              <w:bottom w:val="single" w:sz="4" w:space="0" w:color="auto"/>
              <w:right w:val="single" w:sz="4" w:space="0" w:color="auto"/>
            </w:tcBorders>
          </w:tcPr>
          <w:p w14:paraId="599654B2" w14:textId="16F8107F" w:rsidR="00E77799" w:rsidRPr="00806BDB" w:rsidRDefault="00E77799" w:rsidP="004E4030">
            <w:pPr>
              <w:jc w:val="center"/>
              <w:rPr>
                <w:sz w:val="22"/>
                <w:szCs w:val="22"/>
              </w:rPr>
            </w:pPr>
            <w:r w:rsidRPr="00806BDB">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14:paraId="773C0A93" w14:textId="08BB7501" w:rsidR="00E77799" w:rsidRPr="00806BDB" w:rsidRDefault="00AD05F6" w:rsidP="009B0E2B">
            <w:pPr>
              <w:jc w:val="center"/>
              <w:rPr>
                <w:sz w:val="22"/>
                <w:szCs w:val="22"/>
              </w:rPr>
            </w:pPr>
            <w:r w:rsidRPr="00806BDB">
              <w:rPr>
                <w:sz w:val="22"/>
                <w:szCs w:val="22"/>
              </w:rPr>
              <w:t>Подпрограмма</w:t>
            </w:r>
            <w:r w:rsidR="00ED2FE4" w:rsidRPr="00806BDB">
              <w:rPr>
                <w:sz w:val="22"/>
                <w:szCs w:val="22"/>
              </w:rPr>
              <w:t xml:space="preserve"> «</w:t>
            </w:r>
            <w:r w:rsidRPr="00806BDB">
              <w:rPr>
                <w:iCs/>
                <w:color w:val="000000"/>
                <w:sz w:val="22"/>
                <w:szCs w:val="22"/>
              </w:rPr>
              <w:t>Строительство (реконструкция), капитальный и текущий ремонт объектов образования</w:t>
            </w:r>
            <w:r w:rsidR="00ED2FE4" w:rsidRPr="00806BDB">
              <w:rPr>
                <w:sz w:val="22"/>
                <w:szCs w:val="22"/>
              </w:rPr>
              <w:t>»</w:t>
            </w:r>
          </w:p>
        </w:tc>
      </w:tr>
      <w:tr w:rsidR="00B22C6D" w:rsidRPr="00806BDB" w14:paraId="14E27688"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5A51ED5A" w14:textId="299E7792" w:rsidR="00B22C6D" w:rsidRPr="00806BDB" w:rsidRDefault="00B22C6D" w:rsidP="004E4030">
            <w:pPr>
              <w:jc w:val="center"/>
              <w:rPr>
                <w:sz w:val="22"/>
                <w:szCs w:val="22"/>
              </w:rPr>
            </w:pPr>
            <w:r w:rsidRPr="00806BDB">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tcPr>
          <w:p w14:paraId="140B69B1" w14:textId="727A987F" w:rsidR="00B22C6D" w:rsidRPr="00806BDB" w:rsidRDefault="00B22C6D" w:rsidP="00B22C6D">
            <w:pPr>
              <w:jc w:val="center"/>
              <w:rPr>
                <w:color w:val="000000"/>
                <w:sz w:val="22"/>
                <w:szCs w:val="22"/>
              </w:rPr>
            </w:pPr>
            <w:r w:rsidRPr="00806BDB">
              <w:rPr>
                <w:color w:val="000000"/>
                <w:sz w:val="22"/>
                <w:szCs w:val="22"/>
              </w:rPr>
              <w:t>Муниципальный проект «Строительство (реконструкция) объектов образование »</w:t>
            </w:r>
          </w:p>
        </w:tc>
      </w:tr>
      <w:tr w:rsidR="00B22C6D" w:rsidRPr="00806BDB" w14:paraId="22225F9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231C54E5" w14:textId="01B6F6A5" w:rsidR="00B22C6D" w:rsidRPr="00806BDB" w:rsidRDefault="00B22C6D"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509DEEA" w14:textId="05A693A1" w:rsidR="00B22C6D" w:rsidRPr="004638FC" w:rsidRDefault="00B22C6D" w:rsidP="009B0E2B">
            <w:pPr>
              <w:jc w:val="center"/>
              <w:rPr>
                <w:color w:val="000000"/>
                <w:sz w:val="24"/>
                <w:szCs w:val="24"/>
              </w:rPr>
            </w:pPr>
            <w:r w:rsidRPr="004638FC">
              <w:rPr>
                <w:sz w:val="24"/>
                <w:szCs w:val="24"/>
              </w:rPr>
              <w:t xml:space="preserve">Ответственный за реализацию МКУ «УКС», </w:t>
            </w:r>
            <w:r w:rsidR="004638FC" w:rsidRPr="00950C26">
              <w:rPr>
                <w:sz w:val="24"/>
                <w:szCs w:val="24"/>
              </w:rPr>
              <w:t>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0F1AA63" w14:textId="66D05EC7" w:rsidR="00B22C6D" w:rsidRPr="00806BDB" w:rsidRDefault="00B22C6D" w:rsidP="009B0E2B">
            <w:pPr>
              <w:jc w:val="center"/>
              <w:rPr>
                <w:color w:val="000000"/>
                <w:sz w:val="22"/>
                <w:szCs w:val="22"/>
              </w:rPr>
            </w:pPr>
            <w:r w:rsidRPr="00806BDB">
              <w:rPr>
                <w:color w:val="000000"/>
                <w:sz w:val="22"/>
                <w:szCs w:val="22"/>
              </w:rPr>
              <w:t>-</w:t>
            </w:r>
          </w:p>
        </w:tc>
      </w:tr>
      <w:tr w:rsidR="00041B7E" w:rsidRPr="00806BDB" w14:paraId="31C51674"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3D1C435A" w14:textId="113E9AF8" w:rsidR="00041B7E" w:rsidRPr="00806BDB" w:rsidRDefault="00041B7E" w:rsidP="004E4030">
            <w:pPr>
              <w:jc w:val="center"/>
              <w:rPr>
                <w:sz w:val="22"/>
                <w:szCs w:val="22"/>
              </w:rPr>
            </w:pPr>
            <w:r w:rsidRPr="00806BDB">
              <w:rPr>
                <w:sz w:val="22"/>
                <w:szCs w:val="22"/>
              </w:rPr>
              <w:t>1.1.1.</w:t>
            </w:r>
          </w:p>
        </w:tc>
        <w:tc>
          <w:tcPr>
            <w:tcW w:w="5374" w:type="dxa"/>
            <w:tcBorders>
              <w:top w:val="single" w:sz="4" w:space="0" w:color="auto"/>
              <w:left w:val="single" w:sz="4" w:space="0" w:color="auto"/>
              <w:bottom w:val="single" w:sz="4" w:space="0" w:color="auto"/>
              <w:right w:val="single" w:sz="4" w:space="0" w:color="auto"/>
            </w:tcBorders>
          </w:tcPr>
          <w:p w14:paraId="57D71409" w14:textId="3885BB16" w:rsidR="00041B7E" w:rsidRPr="004638FC" w:rsidRDefault="00041B7E" w:rsidP="009B0E2B">
            <w:pPr>
              <w:jc w:val="center"/>
              <w:rPr>
                <w:color w:val="000000"/>
                <w:sz w:val="24"/>
                <w:szCs w:val="24"/>
              </w:rPr>
            </w:pPr>
            <w:r w:rsidRPr="004638FC">
              <w:rPr>
                <w:sz w:val="24"/>
                <w:szCs w:val="24"/>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7BFC3218" w14:textId="151AC8D8" w:rsidR="00041B7E" w:rsidRPr="00806BDB" w:rsidRDefault="00041B7E" w:rsidP="00041B7E">
            <w:pPr>
              <w:jc w:val="center"/>
              <w:rPr>
                <w:color w:val="000000"/>
                <w:sz w:val="22"/>
                <w:szCs w:val="22"/>
              </w:rPr>
            </w:pPr>
            <w:r w:rsidRPr="00806BDB">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tcPr>
          <w:p w14:paraId="0050AB37" w14:textId="38482CF0" w:rsidR="00041B7E" w:rsidRPr="00806BDB" w:rsidRDefault="00041B7E" w:rsidP="00041B7E">
            <w:pPr>
              <w:jc w:val="center"/>
              <w:rPr>
                <w:color w:val="000000"/>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9B0E2B" w:rsidRPr="00806BDB" w14:paraId="2020AA4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6F26DCA2" w14:textId="0965B70B" w:rsidR="009B0E2B" w:rsidRPr="00806BDB" w:rsidRDefault="009B0E2B" w:rsidP="00B22C6D">
            <w:pPr>
              <w:jc w:val="center"/>
              <w:rPr>
                <w:sz w:val="22"/>
                <w:szCs w:val="22"/>
              </w:rPr>
            </w:pPr>
            <w:r w:rsidRPr="00806BDB">
              <w:rPr>
                <w:sz w:val="22"/>
                <w:szCs w:val="22"/>
              </w:rPr>
              <w:t>1.</w:t>
            </w:r>
            <w:r w:rsidR="00B22C6D" w:rsidRPr="00806BDB">
              <w:rPr>
                <w:sz w:val="22"/>
                <w:szCs w:val="22"/>
              </w:rPr>
              <w:t>2</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15CE22FB" w14:textId="445AD490" w:rsidR="009B0E2B" w:rsidRPr="004638FC" w:rsidRDefault="009B0E2B" w:rsidP="009B0E2B">
            <w:pPr>
              <w:jc w:val="center"/>
              <w:rPr>
                <w:sz w:val="24"/>
                <w:szCs w:val="24"/>
              </w:rPr>
            </w:pPr>
            <w:r w:rsidRPr="004638FC">
              <w:rPr>
                <w:color w:val="000000"/>
                <w:sz w:val="24"/>
                <w:szCs w:val="24"/>
              </w:rPr>
              <w:t>Комплекс процессных мероприятий «Капитальный и текущий ремонт объектов образования»</w:t>
            </w:r>
          </w:p>
        </w:tc>
      </w:tr>
      <w:tr w:rsidR="00E77799" w:rsidRPr="00806BDB" w14:paraId="0808FD8B"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113F7321" w14:textId="77777777" w:rsidR="00E77799" w:rsidRPr="00806BDB" w:rsidRDefault="00E77799"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A306831" w14:textId="06A5025D" w:rsidR="00E77799" w:rsidRPr="004638FC" w:rsidRDefault="00ED2FE4" w:rsidP="002953EE">
            <w:pPr>
              <w:jc w:val="both"/>
              <w:rPr>
                <w:sz w:val="24"/>
                <w:szCs w:val="24"/>
              </w:rPr>
            </w:pPr>
            <w:r w:rsidRPr="004638FC">
              <w:rPr>
                <w:sz w:val="24"/>
                <w:szCs w:val="24"/>
              </w:rPr>
              <w:t xml:space="preserve">Ответственный за реализацию </w:t>
            </w:r>
            <w:r w:rsidR="002953EE" w:rsidRPr="004638FC">
              <w:rPr>
                <w:sz w:val="24"/>
                <w:szCs w:val="24"/>
              </w:rPr>
              <w:t>МКУ «УКС»</w:t>
            </w:r>
            <w:r w:rsidR="004C03AC" w:rsidRPr="004638FC">
              <w:rPr>
                <w:sz w:val="24"/>
                <w:szCs w:val="24"/>
              </w:rPr>
              <w:t xml:space="preserve">, </w:t>
            </w:r>
            <w:r w:rsidR="004638FC" w:rsidRPr="004638FC">
              <w:rPr>
                <w:sz w:val="24"/>
                <w:szCs w:val="24"/>
              </w:rPr>
              <w:t>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E1A0A46" w14:textId="77777777" w:rsidR="00E77799" w:rsidRPr="00806BDB" w:rsidRDefault="00ED2FE4" w:rsidP="002536A5">
            <w:pPr>
              <w:jc w:val="both"/>
              <w:rPr>
                <w:sz w:val="22"/>
                <w:szCs w:val="22"/>
              </w:rPr>
            </w:pPr>
            <w:r w:rsidRPr="00806BDB">
              <w:rPr>
                <w:sz w:val="22"/>
                <w:szCs w:val="22"/>
              </w:rPr>
              <w:t>-</w:t>
            </w:r>
          </w:p>
        </w:tc>
      </w:tr>
      <w:tr w:rsidR="00ED2FE4" w:rsidRPr="00806BDB" w14:paraId="23B338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BF3765E" w14:textId="14B65E49" w:rsidR="00ED2FE4" w:rsidRPr="00806BDB" w:rsidRDefault="00ED2FE4" w:rsidP="00B22C6D">
            <w:pPr>
              <w:jc w:val="center"/>
              <w:rPr>
                <w:sz w:val="22"/>
                <w:szCs w:val="22"/>
              </w:rPr>
            </w:pPr>
            <w:r w:rsidRPr="00806BDB">
              <w:rPr>
                <w:sz w:val="22"/>
                <w:szCs w:val="22"/>
              </w:rPr>
              <w:t>1.</w:t>
            </w:r>
            <w:r w:rsidR="00B22C6D" w:rsidRPr="00806BDB">
              <w:rPr>
                <w:sz w:val="22"/>
                <w:szCs w:val="22"/>
              </w:rPr>
              <w:t>2</w:t>
            </w:r>
            <w:r w:rsidRPr="00806BDB">
              <w:rPr>
                <w:sz w:val="22"/>
                <w:szCs w:val="22"/>
              </w:rPr>
              <w:t>.</w:t>
            </w:r>
            <w:r w:rsidR="002536A5"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2610C8D2" w14:textId="44A2FF8A" w:rsidR="00ED2FE4" w:rsidRPr="00806BDB" w:rsidRDefault="00820FAE" w:rsidP="00820FAE">
            <w:pPr>
              <w:jc w:val="both"/>
              <w:rPr>
                <w:sz w:val="22"/>
                <w:szCs w:val="22"/>
              </w:rPr>
            </w:pPr>
            <w:r w:rsidRPr="00806BDB">
              <w:rPr>
                <w:sz w:val="22"/>
                <w:szCs w:val="22"/>
              </w:rPr>
              <w:t>Проведение к</w:t>
            </w:r>
            <w:r w:rsidR="00D731E0" w:rsidRPr="00806BDB">
              <w:rPr>
                <w:sz w:val="22"/>
                <w:szCs w:val="22"/>
              </w:rPr>
              <w:t>апитальн</w:t>
            </w:r>
            <w:r w:rsidRPr="00806BDB">
              <w:rPr>
                <w:sz w:val="22"/>
                <w:szCs w:val="22"/>
              </w:rPr>
              <w:t>ого</w:t>
            </w:r>
            <w:r w:rsidR="00D731E0" w:rsidRPr="00806BDB">
              <w:rPr>
                <w:sz w:val="22"/>
                <w:szCs w:val="22"/>
              </w:rPr>
              <w:t xml:space="preserve"> ремонт</w:t>
            </w:r>
            <w:r w:rsidRPr="00806BDB">
              <w:rPr>
                <w:sz w:val="22"/>
                <w:szCs w:val="22"/>
              </w:rPr>
              <w:t>а</w:t>
            </w:r>
            <w:r w:rsidR="00D731E0" w:rsidRPr="00806BDB">
              <w:rPr>
                <w:sz w:val="22"/>
                <w:szCs w:val="22"/>
              </w:rPr>
              <w:t xml:space="preserve"> объектов</w:t>
            </w:r>
          </w:p>
        </w:tc>
        <w:tc>
          <w:tcPr>
            <w:tcW w:w="4820" w:type="dxa"/>
            <w:tcBorders>
              <w:top w:val="single" w:sz="4" w:space="0" w:color="auto"/>
              <w:left w:val="single" w:sz="4" w:space="0" w:color="auto"/>
              <w:bottom w:val="single" w:sz="4" w:space="0" w:color="auto"/>
              <w:right w:val="single" w:sz="4" w:space="0" w:color="auto"/>
            </w:tcBorders>
          </w:tcPr>
          <w:p w14:paraId="08E28711" w14:textId="676BFD3A" w:rsidR="00BF21B1" w:rsidRPr="00806BDB" w:rsidRDefault="003724D7" w:rsidP="009B0E2B">
            <w:pPr>
              <w:contextualSpacing/>
              <w:jc w:val="both"/>
              <w:rPr>
                <w:rFonts w:eastAsia="Calibri"/>
                <w:sz w:val="22"/>
                <w:szCs w:val="22"/>
                <w:lang w:eastAsia="en-US"/>
              </w:rPr>
            </w:pPr>
            <w:r>
              <w:rPr>
                <w:sz w:val="22"/>
                <w:szCs w:val="22"/>
              </w:rPr>
              <w:t>Выполнен</w:t>
            </w:r>
            <w:r w:rsidR="009B0E2B" w:rsidRPr="00806BDB">
              <w:rPr>
                <w:sz w:val="22"/>
                <w:szCs w:val="22"/>
              </w:rPr>
              <w:t xml:space="preserve"> к</w:t>
            </w:r>
            <w:r w:rsidR="00F15D87" w:rsidRPr="00806BDB">
              <w:rPr>
                <w:sz w:val="22"/>
                <w:szCs w:val="22"/>
              </w:rPr>
              <w:t xml:space="preserve">апитальный ремонт </w:t>
            </w:r>
            <w:r w:rsidR="00AD05F6" w:rsidRPr="00806BDB">
              <w:rPr>
                <w:sz w:val="22"/>
                <w:szCs w:val="22"/>
              </w:rPr>
              <w:t>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75644B8C" w14:textId="4FA6CA8C" w:rsidR="00236802" w:rsidRPr="00806BDB" w:rsidRDefault="00F15D87" w:rsidP="00236802">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w:t>
            </w:r>
            <w:r w:rsidR="004C654B" w:rsidRPr="00806BDB">
              <w:rPr>
                <w:sz w:val="22"/>
                <w:szCs w:val="22"/>
              </w:rPr>
              <w:t xml:space="preserve"> на год</w:t>
            </w:r>
          </w:p>
        </w:tc>
      </w:tr>
      <w:tr w:rsidR="009B0E2B" w:rsidRPr="00806BDB" w14:paraId="6DBBEB5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B1389E1" w14:textId="13B21307" w:rsidR="009B0E2B" w:rsidRPr="00806BDB" w:rsidRDefault="009B0E2B" w:rsidP="00ED2FE4">
            <w:pPr>
              <w:jc w:val="center"/>
              <w:rPr>
                <w:sz w:val="22"/>
                <w:szCs w:val="22"/>
              </w:rPr>
            </w:pPr>
            <w:r w:rsidRPr="00806BDB">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tcPr>
          <w:p w14:paraId="373E57D2" w14:textId="530971C4" w:rsidR="009B0E2B" w:rsidRPr="00806BDB" w:rsidRDefault="009B0E2B" w:rsidP="009B0E2B">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культуры»</w:t>
            </w:r>
          </w:p>
        </w:tc>
      </w:tr>
      <w:tr w:rsidR="00771D98" w:rsidRPr="00806BDB" w14:paraId="1A25012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DC63E4" w14:textId="6FA32FB3" w:rsidR="00771D98" w:rsidRPr="00806BDB" w:rsidRDefault="00771D98" w:rsidP="00ED2FE4">
            <w:pPr>
              <w:jc w:val="center"/>
              <w:rPr>
                <w:sz w:val="22"/>
                <w:szCs w:val="22"/>
              </w:rPr>
            </w:pPr>
            <w:r w:rsidRPr="00806BDB">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tcPr>
          <w:p w14:paraId="29F0E8F0" w14:textId="5AA5CDEB" w:rsidR="00771D98" w:rsidRPr="00806BDB" w:rsidRDefault="00771D98" w:rsidP="009B0E2B">
            <w:pPr>
              <w:jc w:val="center"/>
              <w:rPr>
                <w:color w:val="000000"/>
                <w:sz w:val="22"/>
                <w:szCs w:val="22"/>
              </w:rPr>
            </w:pPr>
            <w:r w:rsidRPr="00806BDB">
              <w:rPr>
                <w:color w:val="000000"/>
                <w:sz w:val="22"/>
                <w:szCs w:val="22"/>
              </w:rPr>
              <w:t>Региональный проект «Культурная среда»</w:t>
            </w:r>
          </w:p>
        </w:tc>
      </w:tr>
      <w:tr w:rsidR="00771D98" w:rsidRPr="00806BDB" w14:paraId="4B1AD643" w14:textId="77777777" w:rsidTr="00041B7E">
        <w:trPr>
          <w:trHeight w:val="313"/>
        </w:trPr>
        <w:tc>
          <w:tcPr>
            <w:tcW w:w="858" w:type="dxa"/>
            <w:tcBorders>
              <w:top w:val="single" w:sz="4" w:space="0" w:color="auto"/>
              <w:left w:val="single" w:sz="4" w:space="0" w:color="auto"/>
              <w:bottom w:val="single" w:sz="4" w:space="0" w:color="auto"/>
              <w:right w:val="single" w:sz="4" w:space="0" w:color="auto"/>
            </w:tcBorders>
          </w:tcPr>
          <w:p w14:paraId="36184A0F"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107A26D1" w14:textId="338BCD75" w:rsidR="00771D98" w:rsidRPr="00806BDB" w:rsidRDefault="00771D98" w:rsidP="00771D98">
            <w:pPr>
              <w:jc w:val="center"/>
              <w:rPr>
                <w:color w:val="000000"/>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5CDDFC09" w14:textId="2188EBF8" w:rsidR="00771D98" w:rsidRPr="00806BDB" w:rsidRDefault="00771D98" w:rsidP="00A924AA">
            <w:pPr>
              <w:rPr>
                <w:color w:val="000000"/>
                <w:sz w:val="22"/>
                <w:szCs w:val="22"/>
              </w:rPr>
            </w:pPr>
            <w:r w:rsidRPr="00806BDB">
              <w:rPr>
                <w:sz w:val="22"/>
                <w:szCs w:val="22"/>
              </w:rPr>
              <w:t xml:space="preserve">Срок реализации </w:t>
            </w:r>
            <w:r w:rsidR="00A924AA">
              <w:rPr>
                <w:sz w:val="22"/>
                <w:szCs w:val="22"/>
              </w:rPr>
              <w:t>–</w:t>
            </w:r>
            <w:r w:rsidRPr="00806BDB">
              <w:rPr>
                <w:sz w:val="22"/>
                <w:szCs w:val="22"/>
              </w:rPr>
              <w:t xml:space="preserve"> 2024</w:t>
            </w:r>
            <w:r w:rsidR="00A924AA">
              <w:rPr>
                <w:sz w:val="22"/>
                <w:szCs w:val="22"/>
              </w:rPr>
              <w:t xml:space="preserve"> год</w:t>
            </w:r>
          </w:p>
        </w:tc>
      </w:tr>
      <w:tr w:rsidR="00771D98" w:rsidRPr="00806BDB" w14:paraId="642E96C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C82361" w14:textId="4543BE73" w:rsidR="00771D98" w:rsidRPr="00806BDB" w:rsidRDefault="00771D98" w:rsidP="00771D98">
            <w:pPr>
              <w:jc w:val="center"/>
              <w:rPr>
                <w:sz w:val="22"/>
                <w:szCs w:val="22"/>
              </w:rPr>
            </w:pPr>
            <w:r w:rsidRPr="00806BDB">
              <w:rPr>
                <w:sz w:val="22"/>
                <w:szCs w:val="22"/>
              </w:rPr>
              <w:t>2.1.1.</w:t>
            </w:r>
          </w:p>
        </w:tc>
        <w:tc>
          <w:tcPr>
            <w:tcW w:w="5374" w:type="dxa"/>
            <w:tcBorders>
              <w:top w:val="single" w:sz="4" w:space="0" w:color="auto"/>
              <w:left w:val="single" w:sz="4" w:space="0" w:color="auto"/>
              <w:bottom w:val="single" w:sz="4" w:space="0" w:color="auto"/>
              <w:right w:val="single" w:sz="4" w:space="0" w:color="auto"/>
            </w:tcBorders>
          </w:tcPr>
          <w:p w14:paraId="42C4A115" w14:textId="0A7D6A3A" w:rsidR="00771D98" w:rsidRPr="00806BDB" w:rsidRDefault="00771D98" w:rsidP="00771D98">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2101FC09" w14:textId="2532A41B" w:rsidR="00771D98" w:rsidRPr="00806BDB" w:rsidRDefault="00D8062B" w:rsidP="00771D98">
            <w:pPr>
              <w:jc w:val="center"/>
              <w:rPr>
                <w:color w:val="000000"/>
                <w:sz w:val="22"/>
                <w:szCs w:val="22"/>
              </w:rPr>
            </w:pPr>
            <w:r>
              <w:rPr>
                <w:sz w:val="22"/>
                <w:szCs w:val="22"/>
              </w:rPr>
              <w:t>Выполнен</w:t>
            </w:r>
            <w:r w:rsidR="00771D98" w:rsidRPr="00806BDB">
              <w:rPr>
                <w:sz w:val="22"/>
                <w:szCs w:val="22"/>
              </w:rPr>
              <w:t xml:space="preserve"> капитальный ремонт объекта учреждений  культуры муниципальной собственности</w:t>
            </w:r>
          </w:p>
        </w:tc>
      </w:tr>
      <w:tr w:rsidR="00771D98" w:rsidRPr="00806BDB" w14:paraId="55E599F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7D4D82" w14:textId="77777777" w:rsidR="00771D98" w:rsidRPr="00806BDB" w:rsidRDefault="00771D98" w:rsidP="00771D98">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14:paraId="64135D0D" w14:textId="77777777" w:rsidR="00771D98" w:rsidRPr="00806BDB" w:rsidRDefault="00771D98" w:rsidP="00771D98">
            <w:pPr>
              <w:jc w:val="center"/>
              <w:rPr>
                <w:color w:val="000000"/>
                <w:sz w:val="22"/>
                <w:szCs w:val="22"/>
              </w:rPr>
            </w:pPr>
          </w:p>
        </w:tc>
      </w:tr>
      <w:tr w:rsidR="00771D98" w:rsidRPr="00806BDB" w14:paraId="6581343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ACB91DE" w14:textId="0231A5CE" w:rsidR="00771D98" w:rsidRPr="00806BDB" w:rsidRDefault="00771D98" w:rsidP="00771D98">
            <w:pPr>
              <w:jc w:val="center"/>
              <w:rPr>
                <w:sz w:val="22"/>
                <w:szCs w:val="22"/>
              </w:rPr>
            </w:pPr>
            <w:r w:rsidRPr="00806BDB">
              <w:rPr>
                <w:sz w:val="22"/>
                <w:szCs w:val="22"/>
              </w:rPr>
              <w:t>2.2.</w:t>
            </w:r>
          </w:p>
        </w:tc>
        <w:tc>
          <w:tcPr>
            <w:tcW w:w="14163" w:type="dxa"/>
            <w:gridSpan w:val="3"/>
            <w:tcBorders>
              <w:top w:val="single" w:sz="4" w:space="0" w:color="auto"/>
              <w:left w:val="single" w:sz="4" w:space="0" w:color="auto"/>
              <w:bottom w:val="single" w:sz="4" w:space="0" w:color="auto"/>
              <w:right w:val="single" w:sz="4" w:space="0" w:color="auto"/>
            </w:tcBorders>
          </w:tcPr>
          <w:p w14:paraId="5EA7C6C4" w14:textId="6B4B193C"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культуры »</w:t>
            </w:r>
          </w:p>
        </w:tc>
      </w:tr>
      <w:tr w:rsidR="00771D98" w:rsidRPr="00806BDB" w14:paraId="29DB3837"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43D4561" w14:textId="7AB230C0"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D9B598D" w14:textId="52402DE2"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B230749" w14:textId="0D74078C" w:rsidR="00771D98" w:rsidRPr="00806BDB" w:rsidRDefault="00771D98" w:rsidP="00771D98">
            <w:pPr>
              <w:jc w:val="both"/>
              <w:rPr>
                <w:sz w:val="22"/>
                <w:szCs w:val="22"/>
              </w:rPr>
            </w:pPr>
            <w:r w:rsidRPr="00806BDB">
              <w:rPr>
                <w:sz w:val="22"/>
                <w:szCs w:val="22"/>
              </w:rPr>
              <w:t>-</w:t>
            </w:r>
          </w:p>
        </w:tc>
      </w:tr>
      <w:tr w:rsidR="00771D98" w:rsidRPr="00806BDB" w14:paraId="03CB213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612DB9" w14:textId="664E78B5" w:rsidR="00771D98" w:rsidRPr="00806BDB" w:rsidRDefault="00771D98" w:rsidP="00771D98">
            <w:pPr>
              <w:jc w:val="center"/>
              <w:rPr>
                <w:sz w:val="22"/>
                <w:szCs w:val="22"/>
              </w:rPr>
            </w:pPr>
            <w:r w:rsidRPr="00806BDB">
              <w:rPr>
                <w:sz w:val="22"/>
                <w:szCs w:val="22"/>
              </w:rPr>
              <w:t>2.2.1.</w:t>
            </w:r>
          </w:p>
        </w:tc>
        <w:tc>
          <w:tcPr>
            <w:tcW w:w="5374" w:type="dxa"/>
            <w:tcBorders>
              <w:top w:val="single" w:sz="4" w:space="0" w:color="auto"/>
              <w:left w:val="single" w:sz="4" w:space="0" w:color="auto"/>
              <w:bottom w:val="single" w:sz="4" w:space="0" w:color="auto"/>
              <w:right w:val="single" w:sz="4" w:space="0" w:color="auto"/>
            </w:tcBorders>
          </w:tcPr>
          <w:p w14:paraId="3023E3A8" w14:textId="5F349DFA"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6BE16883" w14:textId="315569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41736A8B" w14:textId="67ED3E6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EE9B0B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64C9C96" w14:textId="366DD0DE" w:rsidR="00771D98" w:rsidRPr="00806BDB" w:rsidRDefault="00771D98" w:rsidP="00771D98">
            <w:pPr>
              <w:jc w:val="center"/>
              <w:rPr>
                <w:sz w:val="22"/>
                <w:szCs w:val="22"/>
              </w:rPr>
            </w:pPr>
            <w:r w:rsidRPr="00806BDB">
              <w:rPr>
                <w:sz w:val="22"/>
                <w:szCs w:val="22"/>
              </w:rPr>
              <w:t>2.3.</w:t>
            </w:r>
          </w:p>
        </w:tc>
        <w:tc>
          <w:tcPr>
            <w:tcW w:w="14163" w:type="dxa"/>
            <w:gridSpan w:val="3"/>
            <w:tcBorders>
              <w:top w:val="single" w:sz="4" w:space="0" w:color="auto"/>
              <w:left w:val="single" w:sz="4" w:space="0" w:color="auto"/>
              <w:bottom w:val="single" w:sz="4" w:space="0" w:color="auto"/>
              <w:right w:val="single" w:sz="4" w:space="0" w:color="auto"/>
            </w:tcBorders>
          </w:tcPr>
          <w:p w14:paraId="1A7B1537" w14:textId="27DD358E"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культуры»</w:t>
            </w:r>
          </w:p>
        </w:tc>
      </w:tr>
      <w:tr w:rsidR="00771D98" w:rsidRPr="00806BDB" w14:paraId="6BA6C4E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62DAFED"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1C307B8" w14:textId="2BA16EAA"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A72A814" w14:textId="41243F8A" w:rsidR="00771D98" w:rsidRPr="00806BDB" w:rsidRDefault="00771D98" w:rsidP="00771D98">
            <w:pPr>
              <w:jc w:val="both"/>
              <w:rPr>
                <w:sz w:val="22"/>
                <w:szCs w:val="22"/>
              </w:rPr>
            </w:pPr>
            <w:r w:rsidRPr="00806BDB">
              <w:rPr>
                <w:sz w:val="22"/>
                <w:szCs w:val="22"/>
              </w:rPr>
              <w:t>-</w:t>
            </w:r>
          </w:p>
        </w:tc>
      </w:tr>
      <w:tr w:rsidR="00771D98" w:rsidRPr="00806BDB" w14:paraId="5D438C4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E30F47B" w14:textId="51CC46B4" w:rsidR="00771D98" w:rsidRPr="00806BDB" w:rsidRDefault="00771D98" w:rsidP="00771D98">
            <w:pPr>
              <w:jc w:val="center"/>
              <w:rPr>
                <w:sz w:val="22"/>
                <w:szCs w:val="22"/>
              </w:rPr>
            </w:pPr>
            <w:r w:rsidRPr="00806BDB">
              <w:rPr>
                <w:sz w:val="22"/>
                <w:szCs w:val="22"/>
              </w:rPr>
              <w:t>2.3.1.</w:t>
            </w:r>
          </w:p>
        </w:tc>
        <w:tc>
          <w:tcPr>
            <w:tcW w:w="5374" w:type="dxa"/>
            <w:tcBorders>
              <w:top w:val="single" w:sz="4" w:space="0" w:color="auto"/>
              <w:left w:val="single" w:sz="4" w:space="0" w:color="auto"/>
              <w:bottom w:val="single" w:sz="4" w:space="0" w:color="auto"/>
              <w:right w:val="single" w:sz="4" w:space="0" w:color="auto"/>
            </w:tcBorders>
          </w:tcPr>
          <w:p w14:paraId="071FB8C1" w14:textId="0808AA6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66FF6737" w14:textId="34135EF6"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6F2799C8" w14:textId="42E012BC"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357A0B6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369A577" w14:textId="0D0B1296" w:rsidR="00771D98" w:rsidRPr="00806BDB" w:rsidRDefault="00771D98" w:rsidP="00771D98">
            <w:pPr>
              <w:jc w:val="center"/>
              <w:rPr>
                <w:sz w:val="22"/>
                <w:szCs w:val="22"/>
              </w:rPr>
            </w:pPr>
            <w:r w:rsidRPr="00806BDB">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tcPr>
          <w:p w14:paraId="377598F7" w14:textId="12E11C37" w:rsidR="00771D98" w:rsidRPr="00806BDB" w:rsidRDefault="00771D98" w:rsidP="00771D98">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физической  культуры и спорта»</w:t>
            </w:r>
          </w:p>
        </w:tc>
      </w:tr>
      <w:tr w:rsidR="00771D98" w:rsidRPr="00806BDB" w14:paraId="578AEC4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C2199E4" w14:textId="5BDC50EA" w:rsidR="00771D98" w:rsidRPr="00806BDB" w:rsidRDefault="00771D98" w:rsidP="00771D98">
            <w:pPr>
              <w:jc w:val="center"/>
              <w:rPr>
                <w:sz w:val="22"/>
                <w:szCs w:val="22"/>
              </w:rPr>
            </w:pPr>
            <w:r w:rsidRPr="00806BDB">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tcPr>
          <w:p w14:paraId="4E6D70BD" w14:textId="26E923C0"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w:t>
            </w:r>
            <w:r w:rsidR="00771D98" w:rsidRPr="00806BDB">
              <w:rPr>
                <w:iCs/>
                <w:color w:val="000000"/>
                <w:sz w:val="22"/>
                <w:szCs w:val="22"/>
              </w:rPr>
              <w:t>физической  культуры и спорта</w:t>
            </w:r>
            <w:r w:rsidR="00771D98" w:rsidRPr="00806BDB">
              <w:rPr>
                <w:color w:val="000000"/>
                <w:sz w:val="22"/>
                <w:szCs w:val="22"/>
              </w:rPr>
              <w:t xml:space="preserve"> »</w:t>
            </w:r>
          </w:p>
        </w:tc>
      </w:tr>
      <w:tr w:rsidR="00771D98" w:rsidRPr="00806BDB" w14:paraId="6E241CB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870E3"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7E2F744D" w14:textId="7B5DA853"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DFB5622" w14:textId="2296ACC9" w:rsidR="00771D98" w:rsidRPr="00806BDB" w:rsidRDefault="00771D98" w:rsidP="00771D98">
            <w:pPr>
              <w:jc w:val="both"/>
              <w:rPr>
                <w:sz w:val="22"/>
                <w:szCs w:val="22"/>
              </w:rPr>
            </w:pPr>
            <w:r w:rsidRPr="00806BDB">
              <w:rPr>
                <w:sz w:val="22"/>
                <w:szCs w:val="22"/>
              </w:rPr>
              <w:t>-</w:t>
            </w:r>
          </w:p>
        </w:tc>
      </w:tr>
      <w:tr w:rsidR="00771D98" w:rsidRPr="00806BDB" w14:paraId="0A8DCD7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484F0" w14:textId="5166D0E8" w:rsidR="00771D98" w:rsidRPr="00806BDB" w:rsidRDefault="00771D98" w:rsidP="00771D98">
            <w:pPr>
              <w:jc w:val="center"/>
              <w:rPr>
                <w:sz w:val="22"/>
                <w:szCs w:val="22"/>
              </w:rPr>
            </w:pPr>
            <w:r w:rsidRPr="00806BDB">
              <w:rPr>
                <w:sz w:val="22"/>
                <w:szCs w:val="22"/>
              </w:rPr>
              <w:t>3.1.1</w:t>
            </w:r>
          </w:p>
        </w:tc>
        <w:tc>
          <w:tcPr>
            <w:tcW w:w="5374" w:type="dxa"/>
            <w:tcBorders>
              <w:top w:val="single" w:sz="4" w:space="0" w:color="auto"/>
              <w:left w:val="single" w:sz="4" w:space="0" w:color="auto"/>
              <w:bottom w:val="single" w:sz="4" w:space="0" w:color="auto"/>
              <w:right w:val="single" w:sz="4" w:space="0" w:color="auto"/>
            </w:tcBorders>
          </w:tcPr>
          <w:p w14:paraId="67BCADA6" w14:textId="11B3038D"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4C5E9790" w14:textId="2D102C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63E95C7B" w14:textId="5D931B7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5C7388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D107F48" w14:textId="3491AC10" w:rsidR="00771D98" w:rsidRPr="00806BDB" w:rsidRDefault="00771D98" w:rsidP="00771D98">
            <w:pPr>
              <w:jc w:val="center"/>
              <w:rPr>
                <w:sz w:val="22"/>
                <w:szCs w:val="22"/>
              </w:rPr>
            </w:pPr>
            <w:r w:rsidRPr="00806BDB">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tcPr>
          <w:p w14:paraId="44A47FCA" w14:textId="00BBE601" w:rsidR="00771D98" w:rsidRPr="00806BDB" w:rsidRDefault="00771D98" w:rsidP="00771D98">
            <w:pPr>
              <w:jc w:val="center"/>
              <w:rPr>
                <w:sz w:val="22"/>
                <w:szCs w:val="22"/>
              </w:rPr>
            </w:pPr>
            <w:r w:rsidRPr="00806BDB">
              <w:rPr>
                <w:color w:val="000000"/>
                <w:sz w:val="22"/>
                <w:szCs w:val="22"/>
              </w:rPr>
              <w:t xml:space="preserve">Комплекс процессных мероприятий «Капитальный и текущий ремонт объектов </w:t>
            </w:r>
            <w:r w:rsidRPr="00806BDB">
              <w:rPr>
                <w:iCs/>
                <w:color w:val="000000"/>
                <w:sz w:val="22"/>
                <w:szCs w:val="22"/>
              </w:rPr>
              <w:t>физической  культуры и спорта</w:t>
            </w:r>
            <w:r w:rsidRPr="00806BDB">
              <w:rPr>
                <w:color w:val="000000"/>
                <w:sz w:val="22"/>
                <w:szCs w:val="22"/>
              </w:rPr>
              <w:t>»</w:t>
            </w:r>
          </w:p>
        </w:tc>
      </w:tr>
      <w:tr w:rsidR="00771D98" w:rsidRPr="00806BDB" w14:paraId="46B1D8F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DDA4364" w14:textId="257A71ED"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9580B01" w14:textId="412AF79B"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6211247E" w14:textId="385E4CFA" w:rsidR="00771D98" w:rsidRPr="00806BDB" w:rsidRDefault="00771D98" w:rsidP="00771D98">
            <w:pPr>
              <w:jc w:val="both"/>
              <w:rPr>
                <w:sz w:val="22"/>
                <w:szCs w:val="22"/>
              </w:rPr>
            </w:pPr>
            <w:r w:rsidRPr="00806BDB">
              <w:rPr>
                <w:sz w:val="22"/>
                <w:szCs w:val="22"/>
              </w:rPr>
              <w:t>-</w:t>
            </w:r>
          </w:p>
        </w:tc>
      </w:tr>
      <w:tr w:rsidR="00771D98" w:rsidRPr="00806BDB" w14:paraId="6B03CE98"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FAA182" w14:textId="30AE9322" w:rsidR="00771D98" w:rsidRPr="00806BDB" w:rsidRDefault="00771D98" w:rsidP="00771D98">
            <w:pPr>
              <w:jc w:val="center"/>
              <w:rPr>
                <w:sz w:val="22"/>
                <w:szCs w:val="22"/>
              </w:rPr>
            </w:pPr>
            <w:r w:rsidRPr="00806BDB">
              <w:rPr>
                <w:sz w:val="22"/>
                <w:szCs w:val="22"/>
              </w:rPr>
              <w:t>3.2.1</w:t>
            </w:r>
          </w:p>
        </w:tc>
        <w:tc>
          <w:tcPr>
            <w:tcW w:w="5374" w:type="dxa"/>
            <w:tcBorders>
              <w:top w:val="single" w:sz="4" w:space="0" w:color="auto"/>
              <w:left w:val="single" w:sz="4" w:space="0" w:color="auto"/>
              <w:bottom w:val="single" w:sz="4" w:space="0" w:color="auto"/>
              <w:right w:val="single" w:sz="4" w:space="0" w:color="auto"/>
            </w:tcBorders>
          </w:tcPr>
          <w:p w14:paraId="2F12CC5F" w14:textId="350D4CC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7F3731AC" w14:textId="2EEBEBCC"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03799989" w14:textId="26F7AD3D"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276E06A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8180087" w14:textId="62E06B38" w:rsidR="00771D98" w:rsidRPr="00806BDB" w:rsidRDefault="00771D98" w:rsidP="00771D98">
            <w:pPr>
              <w:jc w:val="center"/>
              <w:rPr>
                <w:sz w:val="22"/>
                <w:szCs w:val="22"/>
              </w:rPr>
            </w:pPr>
            <w:r w:rsidRPr="00806BDB">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tcPr>
          <w:p w14:paraId="079CDA44" w14:textId="1CA683DD"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771D98" w:rsidRPr="00806BDB" w14:paraId="6D242BF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302AF27" w14:textId="7624440E" w:rsidR="00771D98" w:rsidRPr="00806BDB" w:rsidRDefault="00771D98" w:rsidP="00771D98">
            <w:pPr>
              <w:jc w:val="center"/>
              <w:rPr>
                <w:sz w:val="22"/>
                <w:szCs w:val="22"/>
              </w:rPr>
            </w:pPr>
            <w:r w:rsidRPr="00806BDB">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tcPr>
          <w:p w14:paraId="6CD2C6DE" w14:textId="6303AD2A" w:rsidR="00771D98" w:rsidRPr="00806BDB" w:rsidRDefault="00B22C6D" w:rsidP="00771D98">
            <w:pPr>
              <w:jc w:val="center"/>
              <w:rPr>
                <w:sz w:val="22"/>
                <w:szCs w:val="22"/>
              </w:rPr>
            </w:pPr>
            <w:r w:rsidRPr="00806BDB">
              <w:rPr>
                <w:color w:val="000000"/>
                <w:sz w:val="22"/>
                <w:szCs w:val="22"/>
              </w:rPr>
              <w:t xml:space="preserve">Муниципальный проект </w:t>
            </w:r>
            <w:r w:rsidR="00771D98" w:rsidRPr="00806BDB">
              <w:rPr>
                <w:color w:val="000000"/>
                <w:sz w:val="22"/>
                <w:szCs w:val="22"/>
              </w:rPr>
              <w:t>«Строительство (реконструкция) объектов административного назначения»</w:t>
            </w:r>
          </w:p>
        </w:tc>
      </w:tr>
      <w:tr w:rsidR="00771D98" w:rsidRPr="00806BDB" w14:paraId="6C903D00"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FB732D8"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2263E0B" w14:textId="41388781" w:rsidR="00771D98" w:rsidRPr="00F16307" w:rsidRDefault="00771D98" w:rsidP="00950C26">
            <w:pPr>
              <w:widowControl w:val="0"/>
              <w:autoSpaceDE w:val="0"/>
              <w:autoSpaceDN w:val="0"/>
              <w:adjustRightInd w:val="0"/>
              <w:jc w:val="both"/>
              <w:rPr>
                <w:sz w:val="22"/>
                <w:szCs w:val="22"/>
              </w:rPr>
            </w:pPr>
            <w:r w:rsidRPr="00F16307">
              <w:rPr>
                <w:sz w:val="22"/>
                <w:szCs w:val="22"/>
              </w:rPr>
              <w:t>Ответственный за реализацию МКУ «УКС»</w:t>
            </w:r>
            <w:r w:rsidR="004C03AC" w:rsidRPr="00F16307">
              <w:rPr>
                <w:sz w:val="22"/>
                <w:szCs w:val="22"/>
              </w:rPr>
              <w:t xml:space="preserve">, </w:t>
            </w:r>
            <w:r w:rsidR="00950C26" w:rsidRPr="00F16307">
              <w:rPr>
                <w:sz w:val="22"/>
                <w:szCs w:val="22"/>
              </w:rPr>
              <w:t xml:space="preserve">управление по жилищным вопросам, </w:t>
            </w:r>
            <w:r w:rsidR="00140AFC" w:rsidRPr="00F16307">
              <w:rPr>
                <w:sz w:val="22"/>
                <w:szCs w:val="22"/>
              </w:rPr>
              <w:t>муниципальной собственности и земельным отношениям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35CDCD3" w14:textId="741A3072" w:rsidR="00771D98" w:rsidRPr="00806BDB" w:rsidRDefault="00771D98" w:rsidP="00771D98">
            <w:pPr>
              <w:jc w:val="both"/>
              <w:rPr>
                <w:sz w:val="22"/>
                <w:szCs w:val="22"/>
              </w:rPr>
            </w:pPr>
            <w:r w:rsidRPr="00806BDB">
              <w:rPr>
                <w:sz w:val="22"/>
                <w:szCs w:val="22"/>
              </w:rPr>
              <w:t>-</w:t>
            </w:r>
          </w:p>
        </w:tc>
      </w:tr>
      <w:tr w:rsidR="00771D98" w:rsidRPr="00806BDB" w14:paraId="6999987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D69FF58" w14:textId="6775B9C3" w:rsidR="00771D98" w:rsidRPr="00806BDB" w:rsidRDefault="00771D98" w:rsidP="00771D98">
            <w:pPr>
              <w:jc w:val="center"/>
              <w:rPr>
                <w:sz w:val="22"/>
                <w:szCs w:val="22"/>
              </w:rPr>
            </w:pPr>
            <w:r w:rsidRPr="00806BDB">
              <w:rPr>
                <w:sz w:val="22"/>
                <w:szCs w:val="22"/>
              </w:rPr>
              <w:t>4.1.1.</w:t>
            </w:r>
          </w:p>
        </w:tc>
        <w:tc>
          <w:tcPr>
            <w:tcW w:w="5374" w:type="dxa"/>
            <w:tcBorders>
              <w:top w:val="single" w:sz="4" w:space="0" w:color="auto"/>
              <w:left w:val="single" w:sz="4" w:space="0" w:color="auto"/>
              <w:bottom w:val="single" w:sz="4" w:space="0" w:color="auto"/>
              <w:right w:val="single" w:sz="4" w:space="0" w:color="auto"/>
            </w:tcBorders>
          </w:tcPr>
          <w:p w14:paraId="26759CDA" w14:textId="0C4BBF97"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090F0E6C" w14:textId="6089E24E" w:rsidR="00771D98" w:rsidRPr="00806BDB" w:rsidRDefault="00041B7E" w:rsidP="00041B7E">
            <w:pPr>
              <w:contextualSpacing/>
              <w:jc w:val="both"/>
              <w:rPr>
                <w:sz w:val="22"/>
                <w:szCs w:val="22"/>
              </w:rPr>
            </w:pPr>
            <w:r w:rsidRPr="00806BDB">
              <w:rPr>
                <w:sz w:val="22"/>
                <w:szCs w:val="22"/>
              </w:rPr>
              <w:t>С</w:t>
            </w:r>
            <w:r w:rsidR="00771D98" w:rsidRPr="00806BDB">
              <w:rPr>
                <w:sz w:val="22"/>
                <w:szCs w:val="22"/>
              </w:rPr>
              <w:t>троительство</w:t>
            </w:r>
            <w:r w:rsidRPr="00806BDB">
              <w:rPr>
                <w:sz w:val="22"/>
                <w:szCs w:val="22"/>
              </w:rPr>
              <w:t xml:space="preserve"> (реконструкция)</w:t>
            </w:r>
            <w:r w:rsidR="00771D98" w:rsidRPr="00806BDB">
              <w:rPr>
                <w:sz w:val="22"/>
                <w:szCs w:val="22"/>
              </w:rPr>
              <w:t xml:space="preserve"> объектов </w:t>
            </w:r>
          </w:p>
        </w:tc>
        <w:tc>
          <w:tcPr>
            <w:tcW w:w="3969" w:type="dxa"/>
            <w:tcBorders>
              <w:top w:val="single" w:sz="4" w:space="0" w:color="auto"/>
              <w:left w:val="single" w:sz="4" w:space="0" w:color="auto"/>
              <w:bottom w:val="single" w:sz="4" w:space="0" w:color="auto"/>
              <w:right w:val="single" w:sz="4" w:space="0" w:color="auto"/>
            </w:tcBorders>
          </w:tcPr>
          <w:p w14:paraId="21A8F3B1" w14:textId="49648F3E"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39C147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D46EABE" w14:textId="3B55C6BC" w:rsidR="00771D98" w:rsidRPr="00806BDB" w:rsidRDefault="00771D98" w:rsidP="00771D98">
            <w:pPr>
              <w:jc w:val="center"/>
              <w:rPr>
                <w:sz w:val="22"/>
                <w:szCs w:val="22"/>
              </w:rPr>
            </w:pPr>
            <w:r w:rsidRPr="00806BDB">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tcPr>
          <w:p w14:paraId="3A1E5C22" w14:textId="5F534E49"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административного назначения»</w:t>
            </w:r>
          </w:p>
        </w:tc>
      </w:tr>
      <w:tr w:rsidR="00771D98" w:rsidRPr="00806BDB" w14:paraId="20DB6E5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C36941A"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4DC8B9B" w14:textId="6477D70D" w:rsidR="00771D98" w:rsidRPr="00F16307" w:rsidRDefault="00771D98" w:rsidP="00F10200">
            <w:pPr>
              <w:jc w:val="both"/>
              <w:rPr>
                <w:sz w:val="22"/>
                <w:szCs w:val="22"/>
              </w:rPr>
            </w:pPr>
            <w:r w:rsidRPr="00F16307">
              <w:rPr>
                <w:sz w:val="22"/>
                <w:szCs w:val="22"/>
              </w:rPr>
              <w:t>Ответственный за реализацию МКУ «УКС»</w:t>
            </w:r>
            <w:r w:rsidR="004C03AC" w:rsidRPr="00F16307">
              <w:rPr>
                <w:sz w:val="22"/>
                <w:szCs w:val="22"/>
              </w:rPr>
              <w:t xml:space="preserve">, </w:t>
            </w:r>
            <w:r w:rsidR="00140AFC" w:rsidRPr="00F16307">
              <w:rPr>
                <w:sz w:val="22"/>
                <w:szCs w:val="22"/>
              </w:rPr>
              <w:t>управление по жилищным воп</w:t>
            </w:r>
            <w:r w:rsidR="00F10200" w:rsidRPr="00F16307">
              <w:rPr>
                <w:sz w:val="22"/>
                <w:szCs w:val="22"/>
              </w:rPr>
              <w:t xml:space="preserve">росам, </w:t>
            </w:r>
            <w:r w:rsidR="00140AFC" w:rsidRPr="00F16307">
              <w:rPr>
                <w:sz w:val="22"/>
                <w:szCs w:val="22"/>
              </w:rPr>
              <w:t xml:space="preserve">муниципальной собственности и земельным отношениям администрации района </w:t>
            </w:r>
          </w:p>
        </w:tc>
        <w:tc>
          <w:tcPr>
            <w:tcW w:w="8789" w:type="dxa"/>
            <w:gridSpan w:val="2"/>
            <w:tcBorders>
              <w:top w:val="single" w:sz="4" w:space="0" w:color="auto"/>
              <w:left w:val="single" w:sz="4" w:space="0" w:color="auto"/>
              <w:bottom w:val="single" w:sz="4" w:space="0" w:color="auto"/>
              <w:right w:val="single" w:sz="4" w:space="0" w:color="auto"/>
            </w:tcBorders>
          </w:tcPr>
          <w:p w14:paraId="24E92FCC" w14:textId="01F644EB" w:rsidR="00771D98" w:rsidRPr="00806BDB" w:rsidRDefault="00771D98" w:rsidP="00771D98">
            <w:pPr>
              <w:jc w:val="both"/>
              <w:rPr>
                <w:sz w:val="22"/>
                <w:szCs w:val="22"/>
              </w:rPr>
            </w:pPr>
            <w:r w:rsidRPr="00806BDB">
              <w:rPr>
                <w:sz w:val="22"/>
                <w:szCs w:val="22"/>
              </w:rPr>
              <w:t>-</w:t>
            </w:r>
          </w:p>
        </w:tc>
      </w:tr>
      <w:tr w:rsidR="00771D98" w:rsidRPr="00806BDB" w14:paraId="193E647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786E7AC" w14:textId="30081CAB" w:rsidR="00771D98" w:rsidRPr="00806BDB" w:rsidRDefault="00771D98" w:rsidP="00771D98">
            <w:pPr>
              <w:jc w:val="center"/>
              <w:rPr>
                <w:sz w:val="22"/>
                <w:szCs w:val="22"/>
              </w:rPr>
            </w:pPr>
            <w:r w:rsidRPr="00806BDB">
              <w:rPr>
                <w:sz w:val="22"/>
                <w:szCs w:val="22"/>
              </w:rPr>
              <w:t>4.2.1.</w:t>
            </w:r>
          </w:p>
        </w:tc>
        <w:tc>
          <w:tcPr>
            <w:tcW w:w="5374" w:type="dxa"/>
            <w:tcBorders>
              <w:top w:val="single" w:sz="4" w:space="0" w:color="auto"/>
              <w:left w:val="single" w:sz="4" w:space="0" w:color="auto"/>
              <w:bottom w:val="single" w:sz="4" w:space="0" w:color="auto"/>
              <w:right w:val="single" w:sz="4" w:space="0" w:color="auto"/>
            </w:tcBorders>
          </w:tcPr>
          <w:p w14:paraId="1D727CA4" w14:textId="2D7BF8D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4C245A2C" w14:textId="43E445D7"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организаций  </w:t>
            </w:r>
            <w:r w:rsidR="00771D98" w:rsidRPr="00806BDB">
              <w:rPr>
                <w:color w:val="000000"/>
                <w:sz w:val="22"/>
                <w:szCs w:val="22"/>
              </w:rPr>
              <w:t>административного назначения</w:t>
            </w:r>
            <w:r w:rsidR="00771D98" w:rsidRPr="00806BDB">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29A42579" w14:textId="5838CE67"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6E5D7B3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9A18E24" w14:textId="137E6981" w:rsidR="00771D98" w:rsidRPr="00806BDB" w:rsidRDefault="00771D98" w:rsidP="00771D98">
            <w:pPr>
              <w:jc w:val="center"/>
              <w:rPr>
                <w:sz w:val="22"/>
                <w:szCs w:val="22"/>
              </w:rPr>
            </w:pPr>
            <w:r w:rsidRPr="00806BDB">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tcPr>
          <w:p w14:paraId="19D3D34A" w14:textId="71390C04" w:rsidR="00771D98" w:rsidRPr="00806BDB" w:rsidRDefault="00771D98" w:rsidP="00771D98">
            <w:pPr>
              <w:jc w:val="center"/>
              <w:rPr>
                <w:sz w:val="22"/>
                <w:szCs w:val="22"/>
              </w:rPr>
            </w:pPr>
            <w:r w:rsidRPr="00806BDB">
              <w:rPr>
                <w:sz w:val="22"/>
                <w:szCs w:val="22"/>
              </w:rPr>
              <w:t>Подпрограмма «Капитальный и текущий ремонт объектов жилищного хозяйства»</w:t>
            </w:r>
          </w:p>
        </w:tc>
      </w:tr>
      <w:tr w:rsidR="00771D98" w:rsidRPr="00806BDB" w14:paraId="6CF8974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34E1707" w14:textId="632FE649" w:rsidR="00771D98" w:rsidRPr="00806BDB" w:rsidRDefault="00771D98" w:rsidP="00771D98">
            <w:pPr>
              <w:jc w:val="center"/>
              <w:rPr>
                <w:sz w:val="22"/>
                <w:szCs w:val="22"/>
              </w:rPr>
            </w:pPr>
            <w:r w:rsidRPr="00806BDB">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tcPr>
          <w:p w14:paraId="1435BF4D" w14:textId="65D4D383"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«Капитальный и текущий ремонт объектов жилищного хозяйства»</w:t>
            </w:r>
          </w:p>
        </w:tc>
      </w:tr>
      <w:tr w:rsidR="00771D98" w:rsidRPr="00806BDB" w14:paraId="15CB10E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7D17D3B"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ABDF781" w14:textId="730CBE06" w:rsidR="00771D98" w:rsidRPr="00F16307" w:rsidRDefault="00771D98" w:rsidP="00771D98">
            <w:pPr>
              <w:jc w:val="both"/>
              <w:rPr>
                <w:sz w:val="22"/>
                <w:szCs w:val="22"/>
              </w:rPr>
            </w:pPr>
            <w:r w:rsidRPr="00F16307">
              <w:rPr>
                <w:sz w:val="22"/>
                <w:szCs w:val="22"/>
              </w:rPr>
              <w:t>Ответственный за реализацию МКУ «УКС»</w:t>
            </w:r>
            <w:r w:rsidR="004C03AC" w:rsidRPr="00F16307">
              <w:rPr>
                <w:sz w:val="22"/>
                <w:szCs w:val="22"/>
              </w:rPr>
              <w:t xml:space="preserve">, </w:t>
            </w:r>
            <w:r w:rsidR="00140AFC" w:rsidRPr="00F16307">
              <w:rPr>
                <w:sz w:val="22"/>
                <w:szCs w:val="22"/>
              </w:rPr>
              <w:t>отдел организации строительства и реализации программ по капитальному ремонту объектов муниципальной собственности</w:t>
            </w:r>
          </w:p>
        </w:tc>
        <w:tc>
          <w:tcPr>
            <w:tcW w:w="8789" w:type="dxa"/>
            <w:gridSpan w:val="2"/>
            <w:tcBorders>
              <w:top w:val="single" w:sz="4" w:space="0" w:color="auto"/>
              <w:left w:val="single" w:sz="4" w:space="0" w:color="auto"/>
              <w:bottom w:val="single" w:sz="4" w:space="0" w:color="auto"/>
              <w:right w:val="single" w:sz="4" w:space="0" w:color="auto"/>
            </w:tcBorders>
          </w:tcPr>
          <w:p w14:paraId="0716EE92" w14:textId="1801D21E" w:rsidR="00771D98" w:rsidRPr="00806BDB" w:rsidRDefault="00771D98" w:rsidP="00771D98">
            <w:pPr>
              <w:jc w:val="both"/>
              <w:rPr>
                <w:sz w:val="22"/>
                <w:szCs w:val="22"/>
              </w:rPr>
            </w:pPr>
            <w:r w:rsidRPr="00806BDB">
              <w:rPr>
                <w:sz w:val="22"/>
                <w:szCs w:val="22"/>
              </w:rPr>
              <w:t>-</w:t>
            </w:r>
          </w:p>
        </w:tc>
      </w:tr>
      <w:tr w:rsidR="00771D98" w:rsidRPr="00806BDB" w14:paraId="6373C16C" w14:textId="77777777" w:rsidTr="00041B7E">
        <w:trPr>
          <w:trHeight w:val="333"/>
        </w:trPr>
        <w:tc>
          <w:tcPr>
            <w:tcW w:w="858" w:type="dxa"/>
            <w:tcBorders>
              <w:top w:val="single" w:sz="4" w:space="0" w:color="auto"/>
              <w:left w:val="single" w:sz="4" w:space="0" w:color="auto"/>
              <w:bottom w:val="single" w:sz="4" w:space="0" w:color="auto"/>
              <w:right w:val="single" w:sz="4" w:space="0" w:color="auto"/>
            </w:tcBorders>
          </w:tcPr>
          <w:p w14:paraId="566A6652" w14:textId="08720D7A" w:rsidR="00771D98" w:rsidRPr="00806BDB" w:rsidRDefault="00771D98" w:rsidP="00771D98">
            <w:pPr>
              <w:jc w:val="center"/>
              <w:rPr>
                <w:sz w:val="22"/>
                <w:szCs w:val="22"/>
              </w:rPr>
            </w:pPr>
            <w:r w:rsidRPr="00806BDB">
              <w:rPr>
                <w:sz w:val="22"/>
                <w:szCs w:val="22"/>
              </w:rPr>
              <w:t>5.1.1</w:t>
            </w:r>
          </w:p>
        </w:tc>
        <w:tc>
          <w:tcPr>
            <w:tcW w:w="5374" w:type="dxa"/>
            <w:tcBorders>
              <w:top w:val="single" w:sz="4" w:space="0" w:color="auto"/>
              <w:left w:val="single" w:sz="4" w:space="0" w:color="auto"/>
              <w:bottom w:val="single" w:sz="4" w:space="0" w:color="auto"/>
              <w:right w:val="single" w:sz="4" w:space="0" w:color="auto"/>
            </w:tcBorders>
          </w:tcPr>
          <w:p w14:paraId="4AE433BA" w14:textId="30528F4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2FA13B8A" w14:textId="5DBF7293" w:rsidR="00771D98" w:rsidRPr="00806BDB" w:rsidRDefault="00BF532C" w:rsidP="00771D98">
            <w:pPr>
              <w:contextualSpacing/>
              <w:jc w:val="both"/>
              <w:rPr>
                <w:sz w:val="22"/>
                <w:szCs w:val="22"/>
              </w:rPr>
            </w:pPr>
            <w:r>
              <w:rPr>
                <w:sz w:val="22"/>
                <w:szCs w:val="22"/>
              </w:rPr>
              <w:t>Выполнен</w:t>
            </w:r>
            <w:r w:rsidRPr="00806BDB">
              <w:rPr>
                <w:sz w:val="22"/>
                <w:szCs w:val="22"/>
              </w:rPr>
              <w:t xml:space="preserve"> </w:t>
            </w:r>
            <w:r w:rsidR="00771D98" w:rsidRPr="00806BDB">
              <w:rPr>
                <w:sz w:val="22"/>
                <w:szCs w:val="22"/>
              </w:rPr>
              <w:t>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5775F639" w14:textId="5FE08FCE"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581CC8F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D02878" w14:textId="475B331C" w:rsidR="00771D98" w:rsidRPr="00806BDB" w:rsidRDefault="00771D98" w:rsidP="00771D98">
            <w:pPr>
              <w:jc w:val="center"/>
              <w:rPr>
                <w:sz w:val="22"/>
                <w:szCs w:val="22"/>
              </w:rPr>
            </w:pPr>
            <w:r w:rsidRPr="00806BDB">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tcPr>
          <w:p w14:paraId="39359834" w14:textId="54D4BF2B"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771D98" w:rsidRPr="00806BDB" w14:paraId="762C903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AD2A2D2" w14:textId="286C3C90" w:rsidR="00771D98" w:rsidRPr="00806BDB" w:rsidRDefault="00771D98" w:rsidP="00771D98">
            <w:pPr>
              <w:jc w:val="center"/>
              <w:rPr>
                <w:sz w:val="22"/>
                <w:szCs w:val="22"/>
              </w:rPr>
            </w:pPr>
            <w:r w:rsidRPr="00806BDB">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tcPr>
          <w:p w14:paraId="74A84358" w14:textId="126DE061"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w:t>
            </w:r>
            <w:r w:rsidRPr="00806BDB">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06BDB">
              <w:rPr>
                <w:sz w:val="22"/>
                <w:szCs w:val="22"/>
              </w:rPr>
              <w:t>»</w:t>
            </w:r>
          </w:p>
        </w:tc>
      </w:tr>
      <w:tr w:rsidR="00771D98" w:rsidRPr="00806BDB" w14:paraId="3F6358B2"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6A64502"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3B23744" w14:textId="4C75F50E" w:rsidR="00771D98" w:rsidRPr="00806BDB" w:rsidRDefault="00771D98" w:rsidP="00771D98">
            <w:pPr>
              <w:jc w:val="both"/>
              <w:rPr>
                <w:sz w:val="22"/>
                <w:szCs w:val="22"/>
              </w:rPr>
            </w:pPr>
            <w:r w:rsidRPr="00806BDB">
              <w:rPr>
                <w:sz w:val="22"/>
                <w:szCs w:val="22"/>
              </w:rPr>
              <w:t>Ответственный за реализацию МКУ «УКС»</w:t>
            </w:r>
          </w:p>
        </w:tc>
        <w:tc>
          <w:tcPr>
            <w:tcW w:w="8789" w:type="dxa"/>
            <w:gridSpan w:val="2"/>
            <w:tcBorders>
              <w:top w:val="single" w:sz="4" w:space="0" w:color="auto"/>
              <w:left w:val="single" w:sz="4" w:space="0" w:color="auto"/>
              <w:bottom w:val="single" w:sz="4" w:space="0" w:color="auto"/>
              <w:right w:val="single" w:sz="4" w:space="0" w:color="auto"/>
            </w:tcBorders>
          </w:tcPr>
          <w:p w14:paraId="30DD9329" w14:textId="6446F69F" w:rsidR="00771D98" w:rsidRPr="00806BDB" w:rsidRDefault="00771D98" w:rsidP="00771D98">
            <w:pPr>
              <w:jc w:val="both"/>
              <w:rPr>
                <w:sz w:val="22"/>
                <w:szCs w:val="22"/>
              </w:rPr>
            </w:pPr>
            <w:r w:rsidRPr="00806BDB">
              <w:rPr>
                <w:sz w:val="22"/>
                <w:szCs w:val="22"/>
              </w:rPr>
              <w:t>-</w:t>
            </w:r>
          </w:p>
        </w:tc>
      </w:tr>
      <w:tr w:rsidR="00771D98" w:rsidRPr="00806BDB" w14:paraId="375DBA5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14E8578" w14:textId="01FD6FF4" w:rsidR="00771D98" w:rsidRPr="00806BDB" w:rsidRDefault="00771D98" w:rsidP="00771D98">
            <w:pPr>
              <w:jc w:val="center"/>
              <w:rPr>
                <w:sz w:val="22"/>
                <w:szCs w:val="22"/>
              </w:rPr>
            </w:pPr>
            <w:r w:rsidRPr="00806BDB">
              <w:rPr>
                <w:sz w:val="22"/>
                <w:szCs w:val="22"/>
              </w:rPr>
              <w:t>6.1.1.</w:t>
            </w:r>
          </w:p>
        </w:tc>
        <w:tc>
          <w:tcPr>
            <w:tcW w:w="5374" w:type="dxa"/>
            <w:tcBorders>
              <w:top w:val="single" w:sz="4" w:space="0" w:color="auto"/>
              <w:left w:val="single" w:sz="4" w:space="0" w:color="auto"/>
              <w:bottom w:val="single" w:sz="4" w:space="0" w:color="auto"/>
              <w:right w:val="single" w:sz="4" w:space="0" w:color="auto"/>
            </w:tcBorders>
          </w:tcPr>
          <w:p w14:paraId="1C634083" w14:textId="19F494AE" w:rsidR="00771D98" w:rsidRPr="00806BDB" w:rsidRDefault="00771D98" w:rsidP="00771D98">
            <w:pPr>
              <w:jc w:val="both"/>
              <w:rPr>
                <w:sz w:val="22"/>
                <w:szCs w:val="22"/>
              </w:rPr>
            </w:pPr>
            <w:r w:rsidRPr="00806BDB">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tcPr>
          <w:p w14:paraId="26AE94FE" w14:textId="21E2249E" w:rsidR="00771D98" w:rsidRPr="00806BDB" w:rsidRDefault="00771D98" w:rsidP="00771D98">
            <w:pPr>
              <w:contextualSpacing/>
              <w:jc w:val="both"/>
              <w:rPr>
                <w:sz w:val="22"/>
                <w:szCs w:val="22"/>
              </w:rPr>
            </w:pPr>
            <w:r w:rsidRPr="00806BDB">
              <w:rPr>
                <w:sz w:val="22"/>
                <w:szCs w:val="22"/>
              </w:rPr>
              <w:t>Обеспечено функционирование МКУ «УКС»</w:t>
            </w:r>
          </w:p>
        </w:tc>
        <w:tc>
          <w:tcPr>
            <w:tcW w:w="3969" w:type="dxa"/>
            <w:tcBorders>
              <w:top w:val="single" w:sz="4" w:space="0" w:color="auto"/>
              <w:left w:val="single" w:sz="4" w:space="0" w:color="auto"/>
              <w:bottom w:val="single" w:sz="4" w:space="0" w:color="auto"/>
              <w:right w:val="single" w:sz="4" w:space="0" w:color="auto"/>
            </w:tcBorders>
          </w:tcPr>
          <w:p w14:paraId="12969EFB" w14:textId="2E4E7129"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 Увеличение количества построенных объектов муниципальной собственности социальной сферы</w:t>
            </w:r>
          </w:p>
        </w:tc>
      </w:tr>
    </w:tbl>
    <w:p w14:paraId="40BC099D" w14:textId="77777777" w:rsidR="00E44CD5" w:rsidRDefault="00E44CD5" w:rsidP="00E44CD5">
      <w:pPr>
        <w:rPr>
          <w:b/>
          <w:bCs/>
        </w:rPr>
      </w:pPr>
      <w:r w:rsidRPr="00CC7C9E">
        <w:rPr>
          <w:sz w:val="20"/>
          <w:szCs w:val="20"/>
        </w:rPr>
        <w:t>*Региональный проект «Культурная среда» реализуется в муниципальной программе «Культурное пространство Нижневартовского района»</w:t>
      </w:r>
    </w:p>
    <w:p w14:paraId="08C9AC66" w14:textId="77777777" w:rsidR="00E44CD5" w:rsidRPr="00C5108E" w:rsidRDefault="00E44CD5" w:rsidP="00E44CD5">
      <w:pPr>
        <w:rPr>
          <w:rFonts w:eastAsia="Calibri"/>
          <w:sz w:val="24"/>
          <w:szCs w:val="24"/>
        </w:rPr>
      </w:pPr>
    </w:p>
    <w:p w14:paraId="7EB3AB08" w14:textId="77777777" w:rsidR="001C4DEB" w:rsidRDefault="001C4DEB" w:rsidP="001C4DEB">
      <w:pPr>
        <w:rPr>
          <w:sz w:val="24"/>
          <w:szCs w:val="24"/>
        </w:rPr>
      </w:pPr>
    </w:p>
    <w:p w14:paraId="4DB55E3F" w14:textId="5816601E"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6D723570" w14:textId="51790206" w:rsidR="0030152F" w:rsidRDefault="0030152F" w:rsidP="00AB3FBE">
      <w:pPr>
        <w:jc w:val="center"/>
        <w:rPr>
          <w:sz w:val="24"/>
          <w:szCs w:val="24"/>
        </w:rPr>
      </w:pPr>
    </w:p>
    <w:tbl>
      <w:tblPr>
        <w:tblW w:w="14874" w:type="dxa"/>
        <w:tblLook w:val="04A0" w:firstRow="1" w:lastRow="0" w:firstColumn="1" w:lastColumn="0" w:noHBand="0" w:noVBand="1"/>
      </w:tblPr>
      <w:tblGrid>
        <w:gridCol w:w="3620"/>
        <w:gridCol w:w="1615"/>
        <w:gridCol w:w="1418"/>
        <w:gridCol w:w="1275"/>
        <w:gridCol w:w="1276"/>
        <w:gridCol w:w="1276"/>
        <w:gridCol w:w="1417"/>
        <w:gridCol w:w="1418"/>
        <w:gridCol w:w="1559"/>
      </w:tblGrid>
      <w:tr w:rsidR="0030152F" w:rsidRPr="0030152F" w14:paraId="52DCFFF0" w14:textId="77777777" w:rsidTr="0030152F">
        <w:trPr>
          <w:trHeight w:val="804"/>
        </w:trPr>
        <w:tc>
          <w:tcPr>
            <w:tcW w:w="3620"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1CC6C937" w14:textId="77777777" w:rsidR="0030152F" w:rsidRPr="0030152F" w:rsidRDefault="0030152F" w:rsidP="0030152F">
            <w:pPr>
              <w:jc w:val="both"/>
              <w:rPr>
                <w:color w:val="000000"/>
                <w:sz w:val="22"/>
                <w:szCs w:val="22"/>
              </w:rPr>
            </w:pPr>
            <w:r w:rsidRPr="0030152F">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695" w:type="dxa"/>
            <w:gridSpan w:val="7"/>
            <w:tcBorders>
              <w:top w:val="single" w:sz="8" w:space="0" w:color="auto"/>
              <w:left w:val="nil"/>
              <w:bottom w:val="single" w:sz="8" w:space="0" w:color="auto"/>
              <w:right w:val="nil"/>
            </w:tcBorders>
            <w:shd w:val="clear" w:color="auto" w:fill="auto"/>
            <w:vAlign w:val="center"/>
            <w:hideMark/>
          </w:tcPr>
          <w:p w14:paraId="112211BC" w14:textId="77777777" w:rsidR="0030152F" w:rsidRPr="0030152F" w:rsidRDefault="0030152F" w:rsidP="0030152F">
            <w:pPr>
              <w:jc w:val="center"/>
              <w:rPr>
                <w:color w:val="000000"/>
                <w:sz w:val="22"/>
                <w:szCs w:val="22"/>
              </w:rPr>
            </w:pPr>
            <w:r w:rsidRPr="0030152F">
              <w:rPr>
                <w:color w:val="000000"/>
                <w:sz w:val="22"/>
                <w:szCs w:val="22"/>
              </w:rPr>
              <w:t>Объем финансового обеспечения по годам, тыс. рублей</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0F0919" w14:textId="77777777" w:rsidR="0030152F" w:rsidRPr="0030152F" w:rsidRDefault="0030152F" w:rsidP="0030152F">
            <w:pPr>
              <w:rPr>
                <w:rFonts w:ascii="Calibri" w:hAnsi="Calibri" w:cs="Calibri"/>
                <w:color w:val="000000"/>
                <w:sz w:val="22"/>
                <w:szCs w:val="22"/>
              </w:rPr>
            </w:pPr>
            <w:r w:rsidRPr="0030152F">
              <w:rPr>
                <w:rFonts w:ascii="Calibri" w:hAnsi="Calibri" w:cs="Calibri"/>
                <w:color w:val="000000"/>
                <w:sz w:val="22"/>
                <w:szCs w:val="22"/>
              </w:rPr>
              <w:t> </w:t>
            </w:r>
          </w:p>
        </w:tc>
      </w:tr>
      <w:tr w:rsidR="0030152F" w:rsidRPr="0030152F" w14:paraId="1D8C3D3F" w14:textId="77777777" w:rsidTr="0030152F">
        <w:trPr>
          <w:trHeight w:val="300"/>
        </w:trPr>
        <w:tc>
          <w:tcPr>
            <w:tcW w:w="3620" w:type="dxa"/>
            <w:vMerge/>
            <w:tcBorders>
              <w:top w:val="single" w:sz="8" w:space="0" w:color="000000"/>
              <w:left w:val="single" w:sz="8" w:space="0" w:color="000000"/>
              <w:bottom w:val="single" w:sz="8" w:space="0" w:color="000000"/>
              <w:right w:val="single" w:sz="8" w:space="0" w:color="auto"/>
            </w:tcBorders>
            <w:vAlign w:val="center"/>
            <w:hideMark/>
          </w:tcPr>
          <w:p w14:paraId="03537DB2" w14:textId="77777777" w:rsidR="0030152F" w:rsidRPr="0030152F" w:rsidRDefault="0030152F" w:rsidP="0030152F">
            <w:pPr>
              <w:rPr>
                <w:color w:val="000000"/>
                <w:sz w:val="22"/>
                <w:szCs w:val="22"/>
              </w:rPr>
            </w:pPr>
          </w:p>
        </w:tc>
        <w:tc>
          <w:tcPr>
            <w:tcW w:w="1615" w:type="dxa"/>
            <w:tcBorders>
              <w:top w:val="nil"/>
              <w:left w:val="nil"/>
              <w:bottom w:val="single" w:sz="8" w:space="0" w:color="000000"/>
              <w:right w:val="single" w:sz="8" w:space="0" w:color="000000"/>
            </w:tcBorders>
            <w:shd w:val="clear" w:color="auto" w:fill="auto"/>
            <w:vAlign w:val="center"/>
            <w:hideMark/>
          </w:tcPr>
          <w:p w14:paraId="3509D188" w14:textId="77777777" w:rsidR="0030152F" w:rsidRPr="0030152F" w:rsidRDefault="0030152F" w:rsidP="0030152F">
            <w:pPr>
              <w:jc w:val="center"/>
              <w:rPr>
                <w:color w:val="000000"/>
                <w:sz w:val="22"/>
                <w:szCs w:val="22"/>
              </w:rPr>
            </w:pPr>
            <w:r w:rsidRPr="0030152F">
              <w:rPr>
                <w:color w:val="000000"/>
                <w:sz w:val="22"/>
                <w:szCs w:val="22"/>
              </w:rPr>
              <w:t>2024</w:t>
            </w:r>
          </w:p>
        </w:tc>
        <w:tc>
          <w:tcPr>
            <w:tcW w:w="1418" w:type="dxa"/>
            <w:tcBorders>
              <w:top w:val="nil"/>
              <w:left w:val="nil"/>
              <w:bottom w:val="single" w:sz="8" w:space="0" w:color="000000"/>
              <w:right w:val="single" w:sz="8" w:space="0" w:color="000000"/>
            </w:tcBorders>
            <w:shd w:val="clear" w:color="auto" w:fill="auto"/>
            <w:vAlign w:val="center"/>
            <w:hideMark/>
          </w:tcPr>
          <w:p w14:paraId="54B82D44" w14:textId="77777777" w:rsidR="0030152F" w:rsidRPr="0030152F" w:rsidRDefault="0030152F" w:rsidP="0030152F">
            <w:pPr>
              <w:jc w:val="center"/>
              <w:rPr>
                <w:color w:val="000000"/>
                <w:sz w:val="22"/>
                <w:szCs w:val="22"/>
              </w:rPr>
            </w:pPr>
            <w:r w:rsidRPr="0030152F">
              <w:rPr>
                <w:color w:val="000000"/>
                <w:sz w:val="22"/>
                <w:szCs w:val="22"/>
              </w:rPr>
              <w:t>2025</w:t>
            </w:r>
          </w:p>
        </w:tc>
        <w:tc>
          <w:tcPr>
            <w:tcW w:w="1275" w:type="dxa"/>
            <w:tcBorders>
              <w:top w:val="nil"/>
              <w:left w:val="nil"/>
              <w:bottom w:val="single" w:sz="8" w:space="0" w:color="000000"/>
              <w:right w:val="single" w:sz="8" w:space="0" w:color="000000"/>
            </w:tcBorders>
            <w:shd w:val="clear" w:color="auto" w:fill="auto"/>
            <w:vAlign w:val="center"/>
            <w:hideMark/>
          </w:tcPr>
          <w:p w14:paraId="38AD78E6" w14:textId="77777777" w:rsidR="0030152F" w:rsidRPr="0030152F" w:rsidRDefault="0030152F" w:rsidP="0030152F">
            <w:pPr>
              <w:jc w:val="center"/>
              <w:rPr>
                <w:color w:val="000000"/>
                <w:sz w:val="22"/>
                <w:szCs w:val="22"/>
              </w:rPr>
            </w:pPr>
            <w:r w:rsidRPr="0030152F">
              <w:rPr>
                <w:color w:val="000000"/>
                <w:sz w:val="22"/>
                <w:szCs w:val="22"/>
              </w:rPr>
              <w:t>2026</w:t>
            </w:r>
          </w:p>
        </w:tc>
        <w:tc>
          <w:tcPr>
            <w:tcW w:w="1276" w:type="dxa"/>
            <w:tcBorders>
              <w:top w:val="nil"/>
              <w:left w:val="nil"/>
              <w:bottom w:val="single" w:sz="8" w:space="0" w:color="000000"/>
              <w:right w:val="single" w:sz="8" w:space="0" w:color="000000"/>
            </w:tcBorders>
            <w:shd w:val="clear" w:color="auto" w:fill="auto"/>
            <w:vAlign w:val="center"/>
            <w:hideMark/>
          </w:tcPr>
          <w:p w14:paraId="7203D84F" w14:textId="77777777" w:rsidR="0030152F" w:rsidRPr="0030152F" w:rsidRDefault="0030152F" w:rsidP="0030152F">
            <w:pPr>
              <w:jc w:val="center"/>
              <w:rPr>
                <w:color w:val="000000"/>
                <w:sz w:val="22"/>
                <w:szCs w:val="22"/>
              </w:rPr>
            </w:pPr>
            <w:r w:rsidRPr="0030152F">
              <w:rPr>
                <w:color w:val="000000"/>
                <w:sz w:val="22"/>
                <w:szCs w:val="22"/>
              </w:rPr>
              <w:t>2027</w:t>
            </w:r>
          </w:p>
        </w:tc>
        <w:tc>
          <w:tcPr>
            <w:tcW w:w="1276" w:type="dxa"/>
            <w:tcBorders>
              <w:top w:val="nil"/>
              <w:left w:val="nil"/>
              <w:bottom w:val="single" w:sz="8" w:space="0" w:color="000000"/>
              <w:right w:val="single" w:sz="8" w:space="0" w:color="000000"/>
            </w:tcBorders>
            <w:shd w:val="clear" w:color="auto" w:fill="auto"/>
            <w:vAlign w:val="center"/>
            <w:hideMark/>
          </w:tcPr>
          <w:p w14:paraId="188E36DA" w14:textId="77777777" w:rsidR="0030152F" w:rsidRPr="0030152F" w:rsidRDefault="0030152F" w:rsidP="0030152F">
            <w:pPr>
              <w:jc w:val="center"/>
              <w:rPr>
                <w:color w:val="000000"/>
                <w:sz w:val="22"/>
                <w:szCs w:val="22"/>
              </w:rPr>
            </w:pPr>
            <w:r w:rsidRPr="0030152F">
              <w:rPr>
                <w:color w:val="000000"/>
                <w:sz w:val="22"/>
                <w:szCs w:val="22"/>
              </w:rPr>
              <w:t>2028</w:t>
            </w:r>
          </w:p>
        </w:tc>
        <w:tc>
          <w:tcPr>
            <w:tcW w:w="1417" w:type="dxa"/>
            <w:tcBorders>
              <w:top w:val="nil"/>
              <w:left w:val="nil"/>
              <w:bottom w:val="single" w:sz="8" w:space="0" w:color="000000"/>
              <w:right w:val="single" w:sz="8" w:space="0" w:color="000000"/>
            </w:tcBorders>
            <w:shd w:val="clear" w:color="auto" w:fill="auto"/>
            <w:vAlign w:val="center"/>
            <w:hideMark/>
          </w:tcPr>
          <w:p w14:paraId="22DB0F41" w14:textId="77777777" w:rsidR="0030152F" w:rsidRPr="0030152F" w:rsidRDefault="0030152F" w:rsidP="0030152F">
            <w:pPr>
              <w:jc w:val="center"/>
              <w:rPr>
                <w:color w:val="000000"/>
                <w:sz w:val="22"/>
                <w:szCs w:val="22"/>
              </w:rPr>
            </w:pPr>
            <w:r w:rsidRPr="0030152F">
              <w:rPr>
                <w:color w:val="000000"/>
                <w:sz w:val="22"/>
                <w:szCs w:val="22"/>
              </w:rPr>
              <w:t>2029</w:t>
            </w:r>
          </w:p>
        </w:tc>
        <w:tc>
          <w:tcPr>
            <w:tcW w:w="1418" w:type="dxa"/>
            <w:tcBorders>
              <w:top w:val="nil"/>
              <w:left w:val="nil"/>
              <w:bottom w:val="single" w:sz="8" w:space="0" w:color="000000"/>
              <w:right w:val="single" w:sz="8" w:space="0" w:color="000000"/>
            </w:tcBorders>
            <w:shd w:val="clear" w:color="auto" w:fill="auto"/>
            <w:vAlign w:val="center"/>
            <w:hideMark/>
          </w:tcPr>
          <w:p w14:paraId="48E50415" w14:textId="77777777" w:rsidR="0030152F" w:rsidRPr="0030152F" w:rsidRDefault="0030152F" w:rsidP="0030152F">
            <w:pPr>
              <w:jc w:val="center"/>
              <w:rPr>
                <w:color w:val="000000"/>
                <w:sz w:val="22"/>
                <w:szCs w:val="22"/>
              </w:rPr>
            </w:pPr>
            <w:r w:rsidRPr="0030152F">
              <w:rPr>
                <w:color w:val="000000"/>
                <w:sz w:val="22"/>
                <w:szCs w:val="22"/>
              </w:rPr>
              <w:t>2030</w:t>
            </w:r>
          </w:p>
        </w:tc>
        <w:tc>
          <w:tcPr>
            <w:tcW w:w="1559" w:type="dxa"/>
            <w:tcBorders>
              <w:top w:val="nil"/>
              <w:left w:val="nil"/>
              <w:bottom w:val="single" w:sz="8" w:space="0" w:color="000000"/>
              <w:right w:val="single" w:sz="8" w:space="0" w:color="000000"/>
            </w:tcBorders>
            <w:shd w:val="clear" w:color="auto" w:fill="auto"/>
            <w:vAlign w:val="center"/>
            <w:hideMark/>
          </w:tcPr>
          <w:p w14:paraId="14DA80CF" w14:textId="77777777" w:rsidR="0030152F" w:rsidRPr="0030152F" w:rsidRDefault="0030152F" w:rsidP="0030152F">
            <w:pPr>
              <w:jc w:val="center"/>
              <w:rPr>
                <w:color w:val="000000"/>
                <w:sz w:val="22"/>
                <w:szCs w:val="22"/>
              </w:rPr>
            </w:pPr>
            <w:r w:rsidRPr="0030152F">
              <w:rPr>
                <w:color w:val="000000"/>
                <w:sz w:val="22"/>
                <w:szCs w:val="22"/>
              </w:rPr>
              <w:t>Всего</w:t>
            </w:r>
          </w:p>
        </w:tc>
      </w:tr>
      <w:tr w:rsidR="0030152F" w:rsidRPr="0030152F" w14:paraId="38FE9632"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8166EA2" w14:textId="77777777" w:rsidR="0030152F" w:rsidRPr="0030152F" w:rsidRDefault="0030152F" w:rsidP="0030152F">
            <w:pPr>
              <w:jc w:val="both"/>
              <w:rPr>
                <w:color w:val="000000"/>
                <w:sz w:val="22"/>
                <w:szCs w:val="22"/>
              </w:rPr>
            </w:pPr>
            <w:r w:rsidRPr="0030152F">
              <w:rPr>
                <w:color w:val="000000"/>
                <w:sz w:val="22"/>
                <w:szCs w:val="22"/>
              </w:rPr>
              <w:t>1</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F9F0108" w14:textId="77777777" w:rsidR="0030152F" w:rsidRPr="0030152F" w:rsidRDefault="0030152F" w:rsidP="0030152F">
            <w:pPr>
              <w:jc w:val="center"/>
              <w:rPr>
                <w:color w:val="000000"/>
                <w:sz w:val="22"/>
                <w:szCs w:val="22"/>
              </w:rPr>
            </w:pPr>
            <w:r w:rsidRPr="0030152F">
              <w:rPr>
                <w:color w:val="000000"/>
                <w:sz w:val="22"/>
                <w:szCs w:val="22"/>
              </w:rPr>
              <w:t>2</w:t>
            </w:r>
          </w:p>
        </w:tc>
        <w:tc>
          <w:tcPr>
            <w:tcW w:w="1418" w:type="dxa"/>
            <w:tcBorders>
              <w:top w:val="nil"/>
              <w:left w:val="nil"/>
              <w:bottom w:val="single" w:sz="8" w:space="0" w:color="000000"/>
              <w:right w:val="single" w:sz="8" w:space="0" w:color="000000"/>
            </w:tcBorders>
            <w:shd w:val="clear" w:color="auto" w:fill="auto"/>
            <w:vAlign w:val="center"/>
            <w:hideMark/>
          </w:tcPr>
          <w:p w14:paraId="11F79B5A" w14:textId="77777777" w:rsidR="0030152F" w:rsidRPr="0030152F" w:rsidRDefault="0030152F" w:rsidP="0030152F">
            <w:pPr>
              <w:jc w:val="center"/>
              <w:rPr>
                <w:color w:val="000000"/>
                <w:sz w:val="22"/>
                <w:szCs w:val="22"/>
              </w:rPr>
            </w:pPr>
            <w:r w:rsidRPr="0030152F">
              <w:rPr>
                <w:color w:val="000000"/>
                <w:sz w:val="22"/>
                <w:szCs w:val="22"/>
              </w:rPr>
              <w:t>3</w:t>
            </w:r>
          </w:p>
        </w:tc>
        <w:tc>
          <w:tcPr>
            <w:tcW w:w="1275" w:type="dxa"/>
            <w:tcBorders>
              <w:top w:val="nil"/>
              <w:left w:val="nil"/>
              <w:bottom w:val="single" w:sz="8" w:space="0" w:color="000000"/>
              <w:right w:val="single" w:sz="8" w:space="0" w:color="000000"/>
            </w:tcBorders>
            <w:shd w:val="clear" w:color="auto" w:fill="auto"/>
            <w:vAlign w:val="center"/>
            <w:hideMark/>
          </w:tcPr>
          <w:p w14:paraId="630F8085" w14:textId="77777777" w:rsidR="0030152F" w:rsidRPr="0030152F" w:rsidRDefault="0030152F" w:rsidP="0030152F">
            <w:pPr>
              <w:jc w:val="center"/>
              <w:rPr>
                <w:color w:val="000000"/>
                <w:sz w:val="22"/>
                <w:szCs w:val="22"/>
              </w:rPr>
            </w:pPr>
            <w:r w:rsidRPr="0030152F">
              <w:rPr>
                <w:color w:val="000000"/>
                <w:sz w:val="22"/>
                <w:szCs w:val="22"/>
              </w:rPr>
              <w:t>4</w:t>
            </w:r>
          </w:p>
        </w:tc>
        <w:tc>
          <w:tcPr>
            <w:tcW w:w="1276" w:type="dxa"/>
            <w:tcBorders>
              <w:top w:val="nil"/>
              <w:left w:val="nil"/>
              <w:bottom w:val="single" w:sz="8" w:space="0" w:color="000000"/>
              <w:right w:val="single" w:sz="8" w:space="0" w:color="000000"/>
            </w:tcBorders>
            <w:shd w:val="clear" w:color="auto" w:fill="auto"/>
            <w:vAlign w:val="center"/>
            <w:hideMark/>
          </w:tcPr>
          <w:p w14:paraId="64C24A54" w14:textId="77777777" w:rsidR="0030152F" w:rsidRPr="0030152F" w:rsidRDefault="0030152F" w:rsidP="0030152F">
            <w:pPr>
              <w:jc w:val="center"/>
              <w:rPr>
                <w:color w:val="000000"/>
                <w:sz w:val="22"/>
                <w:szCs w:val="22"/>
              </w:rPr>
            </w:pPr>
            <w:r w:rsidRPr="0030152F">
              <w:rPr>
                <w:color w:val="000000"/>
                <w:sz w:val="22"/>
                <w:szCs w:val="22"/>
              </w:rPr>
              <w:t>5</w:t>
            </w:r>
          </w:p>
        </w:tc>
        <w:tc>
          <w:tcPr>
            <w:tcW w:w="1276" w:type="dxa"/>
            <w:tcBorders>
              <w:top w:val="nil"/>
              <w:left w:val="nil"/>
              <w:bottom w:val="single" w:sz="8" w:space="0" w:color="000000"/>
              <w:right w:val="single" w:sz="8" w:space="0" w:color="000000"/>
            </w:tcBorders>
            <w:shd w:val="clear" w:color="auto" w:fill="auto"/>
            <w:vAlign w:val="center"/>
            <w:hideMark/>
          </w:tcPr>
          <w:p w14:paraId="0CAA5475" w14:textId="77777777" w:rsidR="0030152F" w:rsidRPr="0030152F" w:rsidRDefault="0030152F" w:rsidP="0030152F">
            <w:pPr>
              <w:jc w:val="center"/>
              <w:rPr>
                <w:color w:val="000000"/>
                <w:sz w:val="22"/>
                <w:szCs w:val="22"/>
              </w:rPr>
            </w:pPr>
            <w:r w:rsidRPr="0030152F">
              <w:rPr>
                <w:color w:val="000000"/>
                <w:sz w:val="22"/>
                <w:szCs w:val="22"/>
              </w:rPr>
              <w:t>6</w:t>
            </w:r>
          </w:p>
        </w:tc>
        <w:tc>
          <w:tcPr>
            <w:tcW w:w="1417" w:type="dxa"/>
            <w:tcBorders>
              <w:top w:val="nil"/>
              <w:left w:val="nil"/>
              <w:bottom w:val="single" w:sz="8" w:space="0" w:color="000000"/>
              <w:right w:val="single" w:sz="8" w:space="0" w:color="000000"/>
            </w:tcBorders>
            <w:shd w:val="clear" w:color="auto" w:fill="auto"/>
            <w:vAlign w:val="center"/>
            <w:hideMark/>
          </w:tcPr>
          <w:p w14:paraId="7D76BB1B" w14:textId="77777777" w:rsidR="0030152F" w:rsidRPr="0030152F" w:rsidRDefault="0030152F" w:rsidP="0030152F">
            <w:pPr>
              <w:jc w:val="center"/>
              <w:rPr>
                <w:color w:val="000000"/>
                <w:sz w:val="22"/>
                <w:szCs w:val="22"/>
              </w:rPr>
            </w:pPr>
            <w:r w:rsidRPr="0030152F">
              <w:rPr>
                <w:color w:val="000000"/>
                <w:sz w:val="22"/>
                <w:szCs w:val="22"/>
              </w:rPr>
              <w:t>7</w:t>
            </w:r>
          </w:p>
        </w:tc>
        <w:tc>
          <w:tcPr>
            <w:tcW w:w="1418" w:type="dxa"/>
            <w:tcBorders>
              <w:top w:val="nil"/>
              <w:left w:val="nil"/>
              <w:bottom w:val="single" w:sz="8" w:space="0" w:color="000000"/>
              <w:right w:val="single" w:sz="8" w:space="0" w:color="000000"/>
            </w:tcBorders>
            <w:shd w:val="clear" w:color="auto" w:fill="auto"/>
            <w:vAlign w:val="center"/>
            <w:hideMark/>
          </w:tcPr>
          <w:p w14:paraId="4EF4FA43" w14:textId="77777777" w:rsidR="0030152F" w:rsidRPr="0030152F" w:rsidRDefault="0030152F" w:rsidP="0030152F">
            <w:pPr>
              <w:jc w:val="center"/>
              <w:rPr>
                <w:color w:val="000000"/>
                <w:sz w:val="22"/>
                <w:szCs w:val="22"/>
              </w:rPr>
            </w:pPr>
            <w:r w:rsidRPr="0030152F">
              <w:rPr>
                <w:color w:val="000000"/>
                <w:sz w:val="22"/>
                <w:szCs w:val="22"/>
              </w:rPr>
              <w:t>8</w:t>
            </w:r>
          </w:p>
        </w:tc>
        <w:tc>
          <w:tcPr>
            <w:tcW w:w="1559" w:type="dxa"/>
            <w:tcBorders>
              <w:top w:val="nil"/>
              <w:left w:val="nil"/>
              <w:bottom w:val="single" w:sz="8" w:space="0" w:color="000000"/>
              <w:right w:val="single" w:sz="8" w:space="0" w:color="000000"/>
            </w:tcBorders>
            <w:shd w:val="clear" w:color="auto" w:fill="auto"/>
            <w:vAlign w:val="center"/>
            <w:hideMark/>
          </w:tcPr>
          <w:p w14:paraId="2731B522" w14:textId="77777777" w:rsidR="0030152F" w:rsidRPr="0030152F" w:rsidRDefault="0030152F" w:rsidP="0030152F">
            <w:pPr>
              <w:jc w:val="center"/>
              <w:rPr>
                <w:color w:val="000000"/>
                <w:sz w:val="22"/>
                <w:szCs w:val="22"/>
              </w:rPr>
            </w:pPr>
            <w:r w:rsidRPr="0030152F">
              <w:rPr>
                <w:color w:val="000000"/>
                <w:sz w:val="22"/>
                <w:szCs w:val="22"/>
              </w:rPr>
              <w:t>9</w:t>
            </w:r>
          </w:p>
        </w:tc>
      </w:tr>
      <w:tr w:rsidR="0030152F" w:rsidRPr="0030152F" w14:paraId="31435FF7" w14:textId="77777777" w:rsidTr="0030152F">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19D4C286" w14:textId="77777777" w:rsidR="0030152F" w:rsidRPr="0030152F" w:rsidRDefault="0030152F" w:rsidP="0030152F">
            <w:pPr>
              <w:jc w:val="both"/>
              <w:rPr>
                <w:b/>
                <w:bCs/>
                <w:color w:val="000000"/>
                <w:sz w:val="22"/>
                <w:szCs w:val="22"/>
              </w:rPr>
            </w:pPr>
            <w:r w:rsidRPr="0030152F">
              <w:rPr>
                <w:b/>
                <w:bCs/>
                <w:color w:val="000000"/>
                <w:sz w:val="22"/>
                <w:szCs w:val="22"/>
              </w:rPr>
              <w:t>Муниципальная  программа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23757AA" w14:textId="77777777" w:rsidR="0030152F" w:rsidRPr="0030152F" w:rsidRDefault="0030152F" w:rsidP="0030152F">
            <w:pPr>
              <w:jc w:val="right"/>
              <w:rPr>
                <w:b/>
                <w:bCs/>
                <w:color w:val="000000"/>
                <w:sz w:val="22"/>
                <w:szCs w:val="22"/>
              </w:rPr>
            </w:pPr>
            <w:r w:rsidRPr="0030152F">
              <w:rPr>
                <w:b/>
                <w:bCs/>
                <w:color w:val="000000"/>
                <w:sz w:val="22"/>
                <w:szCs w:val="22"/>
              </w:rPr>
              <w:t>582 887,0</w:t>
            </w:r>
          </w:p>
        </w:tc>
        <w:tc>
          <w:tcPr>
            <w:tcW w:w="1418" w:type="dxa"/>
            <w:tcBorders>
              <w:top w:val="nil"/>
              <w:left w:val="nil"/>
              <w:bottom w:val="single" w:sz="8" w:space="0" w:color="000000"/>
              <w:right w:val="single" w:sz="8" w:space="0" w:color="000000"/>
            </w:tcBorders>
            <w:shd w:val="clear" w:color="auto" w:fill="auto"/>
            <w:vAlign w:val="center"/>
            <w:hideMark/>
          </w:tcPr>
          <w:p w14:paraId="702AC515"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33D7BCE7"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7676B093"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4260DC42"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18EE9656"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140A2A3A"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6502A366" w14:textId="77777777" w:rsidR="0030152F" w:rsidRPr="0030152F" w:rsidRDefault="0030152F" w:rsidP="0030152F">
            <w:pPr>
              <w:jc w:val="right"/>
              <w:rPr>
                <w:b/>
                <w:bCs/>
                <w:color w:val="000000"/>
                <w:sz w:val="22"/>
                <w:szCs w:val="22"/>
              </w:rPr>
            </w:pPr>
            <w:r w:rsidRPr="0030152F">
              <w:rPr>
                <w:b/>
                <w:bCs/>
                <w:color w:val="000000"/>
                <w:sz w:val="22"/>
                <w:szCs w:val="22"/>
              </w:rPr>
              <w:t>907 940,6</w:t>
            </w:r>
          </w:p>
        </w:tc>
      </w:tr>
      <w:tr w:rsidR="0030152F" w:rsidRPr="0030152F" w14:paraId="228CC885"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0C54D64" w14:textId="77777777" w:rsidR="0030152F" w:rsidRPr="0030152F" w:rsidRDefault="0030152F" w:rsidP="0030152F">
            <w:pPr>
              <w:jc w:val="both"/>
              <w:rPr>
                <w:color w:val="000000"/>
                <w:sz w:val="22"/>
                <w:szCs w:val="22"/>
              </w:rPr>
            </w:pPr>
            <w:r w:rsidRPr="0030152F">
              <w:rPr>
                <w:color w:val="000000"/>
                <w:sz w:val="22"/>
                <w:szCs w:val="22"/>
              </w:rPr>
              <w:t>федеральный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C36B3D2" w14:textId="77777777" w:rsidR="0030152F" w:rsidRPr="0030152F" w:rsidRDefault="0030152F" w:rsidP="0030152F">
            <w:pPr>
              <w:jc w:val="right"/>
              <w:rPr>
                <w:color w:val="000000"/>
                <w:sz w:val="22"/>
                <w:szCs w:val="22"/>
              </w:rPr>
            </w:pPr>
            <w:r w:rsidRPr="0030152F">
              <w:rPr>
                <w:color w:val="000000"/>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499D457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180060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774C18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531BA66"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FC8D12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60C361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D849675" w14:textId="77777777" w:rsidR="0030152F" w:rsidRPr="0030152F" w:rsidRDefault="0030152F" w:rsidP="0030152F">
            <w:pPr>
              <w:jc w:val="right"/>
              <w:rPr>
                <w:color w:val="000000"/>
                <w:sz w:val="22"/>
                <w:szCs w:val="22"/>
              </w:rPr>
            </w:pPr>
            <w:r w:rsidRPr="0030152F">
              <w:rPr>
                <w:color w:val="000000"/>
                <w:sz w:val="22"/>
                <w:szCs w:val="22"/>
              </w:rPr>
              <w:t>7 035,0</w:t>
            </w:r>
          </w:p>
        </w:tc>
      </w:tr>
      <w:tr w:rsidR="0030152F" w:rsidRPr="0030152F" w14:paraId="1EB88D43"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DF54AC5" w14:textId="77777777" w:rsidR="0030152F" w:rsidRPr="0030152F" w:rsidRDefault="0030152F" w:rsidP="0030152F">
            <w:pPr>
              <w:jc w:val="both"/>
              <w:rPr>
                <w:color w:val="000000"/>
                <w:sz w:val="22"/>
                <w:szCs w:val="22"/>
              </w:rPr>
            </w:pPr>
            <w:r w:rsidRPr="0030152F">
              <w:rPr>
                <w:color w:val="000000"/>
                <w:sz w:val="22"/>
                <w:szCs w:val="22"/>
              </w:rPr>
              <w:t>бюджет автономного округа</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64220BD" w14:textId="77777777" w:rsidR="0030152F" w:rsidRPr="0030152F" w:rsidRDefault="0030152F" w:rsidP="0030152F">
            <w:pPr>
              <w:jc w:val="right"/>
              <w:rPr>
                <w:color w:val="000000"/>
                <w:sz w:val="22"/>
                <w:szCs w:val="22"/>
              </w:rPr>
            </w:pPr>
            <w:r w:rsidRPr="0030152F">
              <w:rPr>
                <w:color w:val="000000"/>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01EEBCD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ECF573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3512A3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BCDD6B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2B3676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791A47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9604EB7" w14:textId="77777777" w:rsidR="0030152F" w:rsidRPr="0030152F" w:rsidRDefault="0030152F" w:rsidP="0030152F">
            <w:pPr>
              <w:jc w:val="right"/>
              <w:rPr>
                <w:color w:val="000000"/>
                <w:sz w:val="22"/>
                <w:szCs w:val="22"/>
              </w:rPr>
            </w:pPr>
            <w:r w:rsidRPr="0030152F">
              <w:rPr>
                <w:color w:val="000000"/>
                <w:sz w:val="22"/>
                <w:szCs w:val="22"/>
              </w:rPr>
              <w:t>8 598,4</w:t>
            </w:r>
          </w:p>
        </w:tc>
      </w:tr>
      <w:tr w:rsidR="0030152F" w:rsidRPr="0030152F" w14:paraId="5A1C5C3C"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910017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614AF3B" w14:textId="77777777" w:rsidR="0030152F" w:rsidRPr="0030152F" w:rsidRDefault="0030152F" w:rsidP="0030152F">
            <w:pPr>
              <w:jc w:val="right"/>
              <w:rPr>
                <w:color w:val="000000"/>
                <w:sz w:val="22"/>
                <w:szCs w:val="22"/>
              </w:rPr>
            </w:pPr>
            <w:r w:rsidRPr="0030152F">
              <w:rPr>
                <w:color w:val="000000"/>
                <w:sz w:val="22"/>
                <w:szCs w:val="22"/>
              </w:rPr>
              <w:t>567 253,6</w:t>
            </w:r>
          </w:p>
        </w:tc>
        <w:tc>
          <w:tcPr>
            <w:tcW w:w="1418" w:type="dxa"/>
            <w:tcBorders>
              <w:top w:val="nil"/>
              <w:left w:val="nil"/>
              <w:bottom w:val="single" w:sz="8" w:space="0" w:color="000000"/>
              <w:right w:val="single" w:sz="8" w:space="0" w:color="000000"/>
            </w:tcBorders>
            <w:shd w:val="clear" w:color="auto" w:fill="auto"/>
            <w:vAlign w:val="center"/>
            <w:hideMark/>
          </w:tcPr>
          <w:p w14:paraId="42936072" w14:textId="77777777" w:rsidR="0030152F" w:rsidRPr="0030152F" w:rsidRDefault="0030152F" w:rsidP="0030152F">
            <w:pPr>
              <w:jc w:val="right"/>
              <w:rPr>
                <w:color w:val="000000"/>
                <w:sz w:val="22"/>
                <w:szCs w:val="22"/>
              </w:rPr>
            </w:pPr>
            <w:r w:rsidRPr="0030152F">
              <w:rPr>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2AE7D27A"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1A825CBA"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162C0D36" w14:textId="77777777" w:rsidR="0030152F" w:rsidRPr="0030152F" w:rsidRDefault="0030152F" w:rsidP="0030152F">
            <w:pPr>
              <w:jc w:val="right"/>
              <w:rPr>
                <w:color w:val="000000"/>
                <w:sz w:val="22"/>
                <w:szCs w:val="22"/>
              </w:rPr>
            </w:pPr>
            <w:r w:rsidRPr="0030152F">
              <w:rPr>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33038897" w14:textId="77777777" w:rsidR="0030152F" w:rsidRPr="0030152F" w:rsidRDefault="0030152F" w:rsidP="0030152F">
            <w:pPr>
              <w:jc w:val="right"/>
              <w:rPr>
                <w:color w:val="000000"/>
                <w:sz w:val="22"/>
                <w:szCs w:val="22"/>
              </w:rPr>
            </w:pPr>
            <w:r w:rsidRPr="0030152F">
              <w:rPr>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299BD6A2" w14:textId="77777777" w:rsidR="0030152F" w:rsidRPr="0030152F" w:rsidRDefault="0030152F" w:rsidP="0030152F">
            <w:pPr>
              <w:jc w:val="right"/>
              <w:rPr>
                <w:color w:val="000000"/>
                <w:sz w:val="22"/>
                <w:szCs w:val="22"/>
              </w:rPr>
            </w:pPr>
            <w:r w:rsidRPr="0030152F">
              <w:rPr>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5A85CD28" w14:textId="77777777" w:rsidR="0030152F" w:rsidRPr="0030152F" w:rsidRDefault="0030152F" w:rsidP="0030152F">
            <w:pPr>
              <w:jc w:val="right"/>
              <w:rPr>
                <w:color w:val="000000"/>
                <w:sz w:val="22"/>
                <w:szCs w:val="22"/>
              </w:rPr>
            </w:pPr>
            <w:r w:rsidRPr="0030152F">
              <w:rPr>
                <w:color w:val="000000"/>
                <w:sz w:val="22"/>
                <w:szCs w:val="22"/>
              </w:rPr>
              <w:t>892 307,2</w:t>
            </w:r>
          </w:p>
        </w:tc>
      </w:tr>
      <w:tr w:rsidR="0030152F" w:rsidRPr="0030152F" w14:paraId="20FB41B2" w14:textId="77777777" w:rsidTr="0030152F">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0D0B486F" w14:textId="77777777" w:rsidR="0030152F" w:rsidRPr="0030152F" w:rsidRDefault="0030152F" w:rsidP="0030152F">
            <w:pPr>
              <w:jc w:val="both"/>
              <w:rPr>
                <w:color w:val="000000"/>
                <w:sz w:val="22"/>
                <w:szCs w:val="22"/>
              </w:rPr>
            </w:pPr>
            <w:r w:rsidRPr="0030152F">
              <w:rPr>
                <w:color w:val="000000"/>
                <w:sz w:val="22"/>
                <w:szCs w:val="22"/>
              </w:rPr>
              <w:t>объем налоговых расходов (справочно)</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4E68D9D"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BD377D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AA9F2C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4D2F36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D000E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5C01D0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62741D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B1648FE" w14:textId="77777777" w:rsidR="0030152F" w:rsidRPr="0030152F" w:rsidRDefault="0030152F" w:rsidP="0030152F">
            <w:pPr>
              <w:jc w:val="right"/>
              <w:rPr>
                <w:color w:val="000000"/>
                <w:sz w:val="22"/>
                <w:szCs w:val="22"/>
              </w:rPr>
            </w:pPr>
            <w:r w:rsidRPr="0030152F">
              <w:rPr>
                <w:color w:val="000000"/>
                <w:sz w:val="22"/>
                <w:szCs w:val="22"/>
              </w:rPr>
              <w:t>0,0</w:t>
            </w:r>
          </w:p>
        </w:tc>
      </w:tr>
      <w:tr w:rsidR="0030152F" w:rsidRPr="0030152F" w14:paraId="361C9F95"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6214023C" w14:textId="77777777" w:rsidR="0030152F" w:rsidRPr="0030152F" w:rsidRDefault="0030152F" w:rsidP="0030152F">
            <w:pPr>
              <w:jc w:val="both"/>
              <w:rPr>
                <w:color w:val="000000"/>
                <w:sz w:val="22"/>
                <w:szCs w:val="22"/>
              </w:rPr>
            </w:pPr>
            <w:r w:rsidRPr="0030152F">
              <w:rPr>
                <w:color w:val="000000"/>
                <w:sz w:val="22"/>
                <w:szCs w:val="22"/>
              </w:rPr>
              <w:t>1</w:t>
            </w:r>
            <w:r w:rsidRPr="0030152F">
              <w:rPr>
                <w:b/>
                <w:bCs/>
                <w:color w:val="000000"/>
                <w:sz w:val="22"/>
                <w:szCs w:val="22"/>
              </w:rPr>
              <w:t>.1.Муниципальный проект «Строительство (реконструкция) объектов образование»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4A696F5" w14:textId="77777777" w:rsidR="0030152F" w:rsidRPr="0030152F" w:rsidRDefault="0030152F" w:rsidP="0030152F">
            <w:pPr>
              <w:jc w:val="right"/>
              <w:rPr>
                <w:b/>
                <w:bCs/>
                <w:color w:val="000000"/>
                <w:sz w:val="22"/>
                <w:szCs w:val="22"/>
              </w:rPr>
            </w:pPr>
            <w:r w:rsidRPr="0030152F">
              <w:rPr>
                <w:b/>
                <w:bCs/>
                <w:color w:val="000000"/>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75FA02B4"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3469B18"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6B8AA2F"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56584F9"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2AB0B43"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6DBFC21"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0646251" w14:textId="77777777" w:rsidR="0030152F" w:rsidRPr="0030152F" w:rsidRDefault="0030152F" w:rsidP="0030152F">
            <w:pPr>
              <w:jc w:val="right"/>
              <w:rPr>
                <w:b/>
                <w:bCs/>
                <w:color w:val="000000"/>
                <w:sz w:val="22"/>
                <w:szCs w:val="22"/>
              </w:rPr>
            </w:pPr>
            <w:r w:rsidRPr="0030152F">
              <w:rPr>
                <w:b/>
                <w:bCs/>
                <w:color w:val="000000"/>
                <w:sz w:val="22"/>
                <w:szCs w:val="22"/>
              </w:rPr>
              <w:t>9 358,9</w:t>
            </w:r>
          </w:p>
        </w:tc>
      </w:tr>
      <w:tr w:rsidR="0030152F" w:rsidRPr="0030152F" w14:paraId="3AC5391B"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322EF0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E386F20" w14:textId="77777777" w:rsidR="0030152F" w:rsidRPr="0030152F" w:rsidRDefault="0030152F" w:rsidP="0030152F">
            <w:pPr>
              <w:jc w:val="right"/>
              <w:rPr>
                <w:color w:val="000000"/>
                <w:sz w:val="22"/>
                <w:szCs w:val="22"/>
              </w:rPr>
            </w:pPr>
            <w:r w:rsidRPr="0030152F">
              <w:rPr>
                <w:color w:val="000000"/>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060C1671"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8C5A22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0EB69D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2495B7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346BAC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B780FE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806DFD0" w14:textId="77777777" w:rsidR="0030152F" w:rsidRPr="0030152F" w:rsidRDefault="0030152F" w:rsidP="0030152F">
            <w:pPr>
              <w:jc w:val="right"/>
              <w:rPr>
                <w:color w:val="000000"/>
                <w:sz w:val="22"/>
                <w:szCs w:val="22"/>
              </w:rPr>
            </w:pPr>
            <w:r w:rsidRPr="0030152F">
              <w:rPr>
                <w:color w:val="000000"/>
                <w:sz w:val="22"/>
                <w:szCs w:val="22"/>
              </w:rPr>
              <w:t>9 358,9</w:t>
            </w:r>
          </w:p>
        </w:tc>
      </w:tr>
      <w:tr w:rsidR="0030152F" w:rsidRPr="0030152F" w14:paraId="599DD25D"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3B2C951B" w14:textId="77777777" w:rsidR="0030152F" w:rsidRPr="0030152F" w:rsidRDefault="0030152F" w:rsidP="0030152F">
            <w:pPr>
              <w:jc w:val="both"/>
              <w:rPr>
                <w:color w:val="000000"/>
                <w:sz w:val="22"/>
                <w:szCs w:val="22"/>
              </w:rPr>
            </w:pPr>
            <w:r w:rsidRPr="0030152F">
              <w:rPr>
                <w:color w:val="000000"/>
                <w:sz w:val="22"/>
                <w:szCs w:val="22"/>
              </w:rPr>
              <w:t>1.1.1 Мероприятие (результат) «Строительство ливневой канализации здания, расположенного по адресу: д. Вата, ул. Лесная, д.36 («МБОУ «Ватинская ОСШ»)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860ED8C" w14:textId="77777777" w:rsidR="0030152F" w:rsidRPr="0030152F" w:rsidRDefault="0030152F" w:rsidP="0030152F">
            <w:pPr>
              <w:jc w:val="right"/>
              <w:rPr>
                <w:color w:val="000000"/>
                <w:sz w:val="22"/>
                <w:szCs w:val="22"/>
              </w:rPr>
            </w:pPr>
            <w:r w:rsidRPr="0030152F">
              <w:rPr>
                <w:color w:val="000000"/>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7985EB4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1A0C1D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F39191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C83715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9A04AD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562BB1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7B15886" w14:textId="77777777" w:rsidR="0030152F" w:rsidRPr="0030152F" w:rsidRDefault="0030152F" w:rsidP="0030152F">
            <w:pPr>
              <w:jc w:val="right"/>
              <w:rPr>
                <w:color w:val="000000"/>
                <w:sz w:val="22"/>
                <w:szCs w:val="22"/>
              </w:rPr>
            </w:pPr>
            <w:r w:rsidRPr="0030152F">
              <w:rPr>
                <w:color w:val="000000"/>
                <w:sz w:val="22"/>
                <w:szCs w:val="22"/>
              </w:rPr>
              <w:t>9 358,9</w:t>
            </w:r>
          </w:p>
        </w:tc>
      </w:tr>
      <w:tr w:rsidR="0030152F" w:rsidRPr="0030152F" w14:paraId="3C4F4FE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69C10C8"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C3C77B5" w14:textId="77777777" w:rsidR="0030152F" w:rsidRPr="0030152F" w:rsidRDefault="0030152F" w:rsidP="0030152F">
            <w:pPr>
              <w:jc w:val="right"/>
              <w:rPr>
                <w:color w:val="000000"/>
                <w:sz w:val="22"/>
                <w:szCs w:val="22"/>
              </w:rPr>
            </w:pPr>
            <w:r w:rsidRPr="0030152F">
              <w:rPr>
                <w:color w:val="000000"/>
                <w:sz w:val="22"/>
                <w:szCs w:val="22"/>
              </w:rPr>
              <w:t>9 358,9</w:t>
            </w:r>
          </w:p>
        </w:tc>
        <w:tc>
          <w:tcPr>
            <w:tcW w:w="1418" w:type="dxa"/>
            <w:tcBorders>
              <w:top w:val="nil"/>
              <w:left w:val="nil"/>
              <w:bottom w:val="single" w:sz="8" w:space="0" w:color="000000"/>
              <w:right w:val="single" w:sz="8" w:space="0" w:color="000000"/>
            </w:tcBorders>
            <w:shd w:val="clear" w:color="auto" w:fill="auto"/>
            <w:vAlign w:val="center"/>
            <w:hideMark/>
          </w:tcPr>
          <w:p w14:paraId="36C95DA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61AB61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9C89C2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01C1B9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15ABD3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11955D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3FE42A4" w14:textId="77777777" w:rsidR="0030152F" w:rsidRPr="0030152F" w:rsidRDefault="0030152F" w:rsidP="0030152F">
            <w:pPr>
              <w:jc w:val="right"/>
              <w:rPr>
                <w:color w:val="000000"/>
                <w:sz w:val="22"/>
                <w:szCs w:val="22"/>
              </w:rPr>
            </w:pPr>
            <w:r w:rsidRPr="0030152F">
              <w:rPr>
                <w:color w:val="000000"/>
                <w:sz w:val="22"/>
                <w:szCs w:val="22"/>
              </w:rPr>
              <w:t>9 358,9</w:t>
            </w:r>
          </w:p>
        </w:tc>
      </w:tr>
      <w:tr w:rsidR="0030152F" w:rsidRPr="0030152F" w14:paraId="47EC1ACB"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49B8AE27" w14:textId="77777777" w:rsidR="0030152F" w:rsidRPr="0030152F" w:rsidRDefault="0030152F" w:rsidP="0030152F">
            <w:pPr>
              <w:jc w:val="both"/>
              <w:rPr>
                <w:b/>
                <w:bCs/>
                <w:color w:val="000000"/>
                <w:sz w:val="22"/>
                <w:szCs w:val="22"/>
              </w:rPr>
            </w:pPr>
            <w:r w:rsidRPr="0030152F">
              <w:rPr>
                <w:b/>
                <w:bCs/>
                <w:color w:val="000000"/>
                <w:sz w:val="22"/>
                <w:szCs w:val="22"/>
              </w:rPr>
              <w:t>1.2.Комплекс процессных мероприятий «Капитальный и текущий ремонт объектов образования»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CFDDD38" w14:textId="77777777" w:rsidR="0030152F" w:rsidRPr="0030152F" w:rsidRDefault="0030152F" w:rsidP="0030152F">
            <w:pPr>
              <w:jc w:val="right"/>
              <w:rPr>
                <w:b/>
                <w:bCs/>
                <w:color w:val="000000"/>
                <w:sz w:val="22"/>
                <w:szCs w:val="22"/>
              </w:rPr>
            </w:pPr>
            <w:r w:rsidRPr="0030152F">
              <w:rPr>
                <w:b/>
                <w:bCs/>
                <w:color w:val="000000"/>
                <w:sz w:val="22"/>
                <w:szCs w:val="22"/>
              </w:rPr>
              <w:t>45 323,2</w:t>
            </w:r>
          </w:p>
        </w:tc>
        <w:tc>
          <w:tcPr>
            <w:tcW w:w="1418" w:type="dxa"/>
            <w:tcBorders>
              <w:top w:val="nil"/>
              <w:left w:val="nil"/>
              <w:bottom w:val="single" w:sz="8" w:space="0" w:color="000000"/>
              <w:right w:val="single" w:sz="8" w:space="0" w:color="000000"/>
            </w:tcBorders>
            <w:shd w:val="clear" w:color="auto" w:fill="auto"/>
            <w:vAlign w:val="center"/>
            <w:hideMark/>
          </w:tcPr>
          <w:p w14:paraId="421C7906"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95BA03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1D3671"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ABE6133"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4A39455"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27E3A33"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F8B8EA5" w14:textId="77777777" w:rsidR="0030152F" w:rsidRPr="0030152F" w:rsidRDefault="0030152F" w:rsidP="0030152F">
            <w:pPr>
              <w:jc w:val="right"/>
              <w:rPr>
                <w:b/>
                <w:bCs/>
                <w:color w:val="000000"/>
                <w:sz w:val="22"/>
                <w:szCs w:val="22"/>
              </w:rPr>
            </w:pPr>
            <w:r w:rsidRPr="0030152F">
              <w:rPr>
                <w:b/>
                <w:bCs/>
                <w:color w:val="000000"/>
                <w:sz w:val="22"/>
                <w:szCs w:val="22"/>
              </w:rPr>
              <w:t>45 323,2</w:t>
            </w:r>
          </w:p>
        </w:tc>
      </w:tr>
      <w:tr w:rsidR="0030152F" w:rsidRPr="0030152F" w14:paraId="7F826C2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7CCC93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64F48C6" w14:textId="77777777" w:rsidR="0030152F" w:rsidRPr="0030152F" w:rsidRDefault="0030152F" w:rsidP="0030152F">
            <w:pPr>
              <w:jc w:val="right"/>
              <w:rPr>
                <w:color w:val="000000"/>
                <w:sz w:val="22"/>
                <w:szCs w:val="22"/>
              </w:rPr>
            </w:pPr>
            <w:r w:rsidRPr="0030152F">
              <w:rPr>
                <w:color w:val="000000"/>
                <w:sz w:val="22"/>
                <w:szCs w:val="22"/>
              </w:rPr>
              <w:t>45 323,2</w:t>
            </w:r>
          </w:p>
        </w:tc>
        <w:tc>
          <w:tcPr>
            <w:tcW w:w="1418" w:type="dxa"/>
            <w:tcBorders>
              <w:top w:val="nil"/>
              <w:left w:val="nil"/>
              <w:bottom w:val="single" w:sz="8" w:space="0" w:color="000000"/>
              <w:right w:val="single" w:sz="8" w:space="0" w:color="000000"/>
            </w:tcBorders>
            <w:shd w:val="clear" w:color="auto" w:fill="auto"/>
            <w:vAlign w:val="center"/>
            <w:hideMark/>
          </w:tcPr>
          <w:p w14:paraId="7AA7A3F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C49A12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FB93DF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08A5DC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73BA43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618539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E4B72DE" w14:textId="77777777" w:rsidR="0030152F" w:rsidRPr="0030152F" w:rsidRDefault="0030152F" w:rsidP="0030152F">
            <w:pPr>
              <w:jc w:val="right"/>
              <w:rPr>
                <w:color w:val="000000"/>
                <w:sz w:val="22"/>
                <w:szCs w:val="22"/>
              </w:rPr>
            </w:pPr>
            <w:r w:rsidRPr="0030152F">
              <w:rPr>
                <w:color w:val="000000"/>
                <w:sz w:val="22"/>
                <w:szCs w:val="22"/>
              </w:rPr>
              <w:t>45 323,2</w:t>
            </w:r>
          </w:p>
        </w:tc>
      </w:tr>
      <w:tr w:rsidR="0030152F" w:rsidRPr="0030152F" w14:paraId="70AF5490" w14:textId="77777777" w:rsidTr="0030152F">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97C65F8" w14:textId="77777777" w:rsidR="0030152F" w:rsidRPr="0030152F" w:rsidRDefault="0030152F" w:rsidP="0030152F">
            <w:pPr>
              <w:jc w:val="both"/>
              <w:rPr>
                <w:color w:val="000000"/>
                <w:sz w:val="22"/>
                <w:szCs w:val="22"/>
              </w:rPr>
            </w:pPr>
            <w:r w:rsidRPr="0030152F">
              <w:rPr>
                <w:color w:val="000000"/>
                <w:sz w:val="22"/>
                <w:szCs w:val="22"/>
              </w:rPr>
              <w:t>1.2.1 Мероприятие (результат) «Выполнен капитальный ремонт объектов образования",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460A559" w14:textId="77777777" w:rsidR="0030152F" w:rsidRPr="0030152F" w:rsidRDefault="0030152F" w:rsidP="0030152F">
            <w:pPr>
              <w:jc w:val="right"/>
              <w:rPr>
                <w:color w:val="000000"/>
                <w:sz w:val="22"/>
                <w:szCs w:val="22"/>
              </w:rPr>
            </w:pPr>
            <w:r w:rsidRPr="0030152F">
              <w:rPr>
                <w:color w:val="000000"/>
                <w:sz w:val="22"/>
                <w:szCs w:val="22"/>
              </w:rPr>
              <w:t>3 228,4</w:t>
            </w:r>
          </w:p>
        </w:tc>
        <w:tc>
          <w:tcPr>
            <w:tcW w:w="1418" w:type="dxa"/>
            <w:tcBorders>
              <w:top w:val="nil"/>
              <w:left w:val="nil"/>
              <w:bottom w:val="single" w:sz="8" w:space="0" w:color="000000"/>
              <w:right w:val="single" w:sz="8" w:space="0" w:color="000000"/>
            </w:tcBorders>
            <w:shd w:val="clear" w:color="auto" w:fill="auto"/>
            <w:vAlign w:val="center"/>
            <w:hideMark/>
          </w:tcPr>
          <w:p w14:paraId="4AB42165"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B72064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067521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6C5321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61E9DB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F95C39B"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F7E05C0" w14:textId="77777777" w:rsidR="0030152F" w:rsidRPr="0030152F" w:rsidRDefault="0030152F" w:rsidP="0030152F">
            <w:pPr>
              <w:jc w:val="right"/>
              <w:rPr>
                <w:color w:val="000000"/>
                <w:sz w:val="22"/>
                <w:szCs w:val="22"/>
              </w:rPr>
            </w:pPr>
            <w:r w:rsidRPr="0030152F">
              <w:rPr>
                <w:color w:val="000000"/>
                <w:sz w:val="22"/>
                <w:szCs w:val="22"/>
              </w:rPr>
              <w:t>3 228,4</w:t>
            </w:r>
          </w:p>
        </w:tc>
      </w:tr>
      <w:tr w:rsidR="0030152F" w:rsidRPr="0030152F" w14:paraId="221BC57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14C12E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E7DBB53" w14:textId="77777777" w:rsidR="0030152F" w:rsidRPr="0030152F" w:rsidRDefault="0030152F" w:rsidP="0030152F">
            <w:pPr>
              <w:jc w:val="right"/>
              <w:rPr>
                <w:color w:val="000000"/>
                <w:sz w:val="22"/>
                <w:szCs w:val="22"/>
              </w:rPr>
            </w:pPr>
            <w:r w:rsidRPr="0030152F">
              <w:rPr>
                <w:color w:val="000000"/>
                <w:sz w:val="22"/>
                <w:szCs w:val="22"/>
              </w:rPr>
              <w:t>3 228,4</w:t>
            </w:r>
          </w:p>
        </w:tc>
        <w:tc>
          <w:tcPr>
            <w:tcW w:w="1418" w:type="dxa"/>
            <w:tcBorders>
              <w:top w:val="nil"/>
              <w:left w:val="nil"/>
              <w:bottom w:val="single" w:sz="8" w:space="0" w:color="000000"/>
              <w:right w:val="single" w:sz="8" w:space="0" w:color="000000"/>
            </w:tcBorders>
            <w:shd w:val="clear" w:color="auto" w:fill="auto"/>
            <w:vAlign w:val="center"/>
            <w:hideMark/>
          </w:tcPr>
          <w:p w14:paraId="28883AB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D4156F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B255C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A91FD3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DAC618E"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927430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2423C9A" w14:textId="77777777" w:rsidR="0030152F" w:rsidRPr="0030152F" w:rsidRDefault="0030152F" w:rsidP="0030152F">
            <w:pPr>
              <w:jc w:val="right"/>
              <w:rPr>
                <w:color w:val="000000"/>
                <w:sz w:val="22"/>
                <w:szCs w:val="22"/>
              </w:rPr>
            </w:pPr>
            <w:r w:rsidRPr="0030152F">
              <w:rPr>
                <w:color w:val="000000"/>
                <w:sz w:val="22"/>
                <w:szCs w:val="22"/>
              </w:rPr>
              <w:t>3 228,4</w:t>
            </w:r>
          </w:p>
        </w:tc>
      </w:tr>
      <w:tr w:rsidR="0030152F" w:rsidRPr="0030152F" w14:paraId="0CFE863D"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1E739185" w14:textId="77777777" w:rsidR="0030152F" w:rsidRPr="0030152F" w:rsidRDefault="0030152F" w:rsidP="0030152F">
            <w:pPr>
              <w:jc w:val="both"/>
              <w:rPr>
                <w:color w:val="000000"/>
                <w:sz w:val="22"/>
                <w:szCs w:val="22"/>
              </w:rPr>
            </w:pPr>
            <w:r w:rsidRPr="0030152F">
              <w:rPr>
                <w:color w:val="000000"/>
                <w:sz w:val="22"/>
                <w:szCs w:val="22"/>
              </w:rPr>
              <w:t>1.2.2 Мероприятие (результат) «Выполнены проектные работы здания школы на 100 мест с детским садом на 45 мест, расположенного по адресу: с. Корлики ул. Дружбы, д.2а (МБОУ «Корликовская ОСШ»)"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2A257A2" w14:textId="77777777" w:rsidR="0030152F" w:rsidRPr="0030152F" w:rsidRDefault="0030152F" w:rsidP="0030152F">
            <w:pPr>
              <w:jc w:val="right"/>
              <w:rPr>
                <w:color w:val="000000"/>
                <w:sz w:val="22"/>
                <w:szCs w:val="22"/>
              </w:rPr>
            </w:pPr>
            <w:r w:rsidRPr="0030152F">
              <w:rPr>
                <w:color w:val="000000"/>
                <w:sz w:val="22"/>
                <w:szCs w:val="22"/>
              </w:rPr>
              <w:t>3 500,0</w:t>
            </w:r>
          </w:p>
        </w:tc>
        <w:tc>
          <w:tcPr>
            <w:tcW w:w="1418" w:type="dxa"/>
            <w:tcBorders>
              <w:top w:val="nil"/>
              <w:left w:val="nil"/>
              <w:bottom w:val="single" w:sz="8" w:space="0" w:color="000000"/>
              <w:right w:val="single" w:sz="8" w:space="0" w:color="000000"/>
            </w:tcBorders>
            <w:shd w:val="clear" w:color="auto" w:fill="auto"/>
            <w:vAlign w:val="center"/>
            <w:hideMark/>
          </w:tcPr>
          <w:p w14:paraId="3908C42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05A185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B65557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8D94F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798D1E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CB93C4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94AFDFC" w14:textId="77777777" w:rsidR="0030152F" w:rsidRPr="0030152F" w:rsidRDefault="0030152F" w:rsidP="0030152F">
            <w:pPr>
              <w:jc w:val="right"/>
              <w:rPr>
                <w:color w:val="000000"/>
                <w:sz w:val="22"/>
                <w:szCs w:val="22"/>
              </w:rPr>
            </w:pPr>
            <w:r w:rsidRPr="0030152F">
              <w:rPr>
                <w:color w:val="000000"/>
                <w:sz w:val="22"/>
                <w:szCs w:val="22"/>
              </w:rPr>
              <w:t>3 500,0</w:t>
            </w:r>
          </w:p>
        </w:tc>
      </w:tr>
      <w:tr w:rsidR="0030152F" w:rsidRPr="0030152F" w14:paraId="6889641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B7095E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93353D3" w14:textId="77777777" w:rsidR="0030152F" w:rsidRPr="0030152F" w:rsidRDefault="0030152F" w:rsidP="0030152F">
            <w:pPr>
              <w:jc w:val="right"/>
              <w:rPr>
                <w:color w:val="000000"/>
                <w:sz w:val="22"/>
                <w:szCs w:val="22"/>
              </w:rPr>
            </w:pPr>
            <w:r w:rsidRPr="0030152F">
              <w:rPr>
                <w:color w:val="000000"/>
                <w:sz w:val="22"/>
                <w:szCs w:val="22"/>
              </w:rPr>
              <w:t>3 500,0</w:t>
            </w:r>
          </w:p>
        </w:tc>
        <w:tc>
          <w:tcPr>
            <w:tcW w:w="1418" w:type="dxa"/>
            <w:tcBorders>
              <w:top w:val="nil"/>
              <w:left w:val="nil"/>
              <w:bottom w:val="single" w:sz="8" w:space="0" w:color="000000"/>
              <w:right w:val="single" w:sz="8" w:space="0" w:color="000000"/>
            </w:tcBorders>
            <w:shd w:val="clear" w:color="auto" w:fill="auto"/>
            <w:vAlign w:val="center"/>
            <w:hideMark/>
          </w:tcPr>
          <w:p w14:paraId="51239321"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CD02BC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2C8CD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D24179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CAA66AE"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032053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9FFE1E1" w14:textId="77777777" w:rsidR="0030152F" w:rsidRPr="0030152F" w:rsidRDefault="0030152F" w:rsidP="0030152F">
            <w:pPr>
              <w:jc w:val="right"/>
              <w:rPr>
                <w:color w:val="000000"/>
                <w:sz w:val="22"/>
                <w:szCs w:val="22"/>
              </w:rPr>
            </w:pPr>
            <w:r w:rsidRPr="0030152F">
              <w:rPr>
                <w:color w:val="000000"/>
                <w:sz w:val="22"/>
                <w:szCs w:val="22"/>
              </w:rPr>
              <w:t>3 500,0</w:t>
            </w:r>
          </w:p>
        </w:tc>
      </w:tr>
      <w:tr w:rsidR="0030152F" w:rsidRPr="0030152F" w14:paraId="51EA5D20" w14:textId="77777777" w:rsidTr="0030152F">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79D15078" w14:textId="77777777" w:rsidR="0030152F" w:rsidRPr="0030152F" w:rsidRDefault="0030152F" w:rsidP="0030152F">
            <w:pPr>
              <w:jc w:val="both"/>
              <w:rPr>
                <w:color w:val="000000"/>
                <w:sz w:val="22"/>
                <w:szCs w:val="22"/>
              </w:rPr>
            </w:pPr>
            <w:r w:rsidRPr="0030152F">
              <w:rPr>
                <w:color w:val="000000"/>
                <w:sz w:val="22"/>
                <w:szCs w:val="22"/>
              </w:rPr>
              <w:t>1.2.3 Мероприятие (результат) «Выполнен текущий ремонт помещение детского сада на 55 мест (детское дошкольное учреждение "Солнышко"), расположенного по адресу: п. Аган, ул. Лесная, д.10 (МБОУ «Аганская ОСШ»)"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E08F970" w14:textId="77777777" w:rsidR="0030152F" w:rsidRPr="0030152F" w:rsidRDefault="0030152F" w:rsidP="0030152F">
            <w:pPr>
              <w:jc w:val="right"/>
              <w:rPr>
                <w:color w:val="000000"/>
                <w:sz w:val="22"/>
                <w:szCs w:val="22"/>
              </w:rPr>
            </w:pPr>
            <w:r w:rsidRPr="0030152F">
              <w:rPr>
                <w:color w:val="000000"/>
                <w:sz w:val="22"/>
                <w:szCs w:val="22"/>
              </w:rPr>
              <w:t>3 829,4</w:t>
            </w:r>
          </w:p>
        </w:tc>
        <w:tc>
          <w:tcPr>
            <w:tcW w:w="1418" w:type="dxa"/>
            <w:tcBorders>
              <w:top w:val="nil"/>
              <w:left w:val="nil"/>
              <w:bottom w:val="single" w:sz="8" w:space="0" w:color="000000"/>
              <w:right w:val="single" w:sz="8" w:space="0" w:color="000000"/>
            </w:tcBorders>
            <w:shd w:val="clear" w:color="auto" w:fill="auto"/>
            <w:vAlign w:val="center"/>
            <w:hideMark/>
          </w:tcPr>
          <w:p w14:paraId="6956229D"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87AD4A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B3CC89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5E6F12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7BDA7B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1D86682"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5E15E46" w14:textId="77777777" w:rsidR="0030152F" w:rsidRPr="0030152F" w:rsidRDefault="0030152F" w:rsidP="0030152F">
            <w:pPr>
              <w:jc w:val="right"/>
              <w:rPr>
                <w:color w:val="000000"/>
                <w:sz w:val="22"/>
                <w:szCs w:val="22"/>
              </w:rPr>
            </w:pPr>
            <w:r w:rsidRPr="0030152F">
              <w:rPr>
                <w:color w:val="000000"/>
                <w:sz w:val="22"/>
                <w:szCs w:val="22"/>
              </w:rPr>
              <w:t>3 829,4</w:t>
            </w:r>
          </w:p>
        </w:tc>
      </w:tr>
      <w:tr w:rsidR="0030152F" w:rsidRPr="0030152F" w14:paraId="07F8BEB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7036939"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8E865F4" w14:textId="77777777" w:rsidR="0030152F" w:rsidRPr="0030152F" w:rsidRDefault="0030152F" w:rsidP="0030152F">
            <w:pPr>
              <w:jc w:val="right"/>
              <w:rPr>
                <w:color w:val="000000"/>
                <w:sz w:val="22"/>
                <w:szCs w:val="22"/>
              </w:rPr>
            </w:pPr>
            <w:r w:rsidRPr="0030152F">
              <w:rPr>
                <w:color w:val="000000"/>
                <w:sz w:val="22"/>
                <w:szCs w:val="22"/>
              </w:rPr>
              <w:t>3 829,4</w:t>
            </w:r>
          </w:p>
        </w:tc>
        <w:tc>
          <w:tcPr>
            <w:tcW w:w="1418" w:type="dxa"/>
            <w:tcBorders>
              <w:top w:val="nil"/>
              <w:left w:val="nil"/>
              <w:bottom w:val="single" w:sz="8" w:space="0" w:color="000000"/>
              <w:right w:val="single" w:sz="8" w:space="0" w:color="000000"/>
            </w:tcBorders>
            <w:shd w:val="clear" w:color="auto" w:fill="auto"/>
            <w:vAlign w:val="center"/>
            <w:hideMark/>
          </w:tcPr>
          <w:p w14:paraId="169C2EF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0C26DB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DF87B0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09451B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510028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23D79C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B752426" w14:textId="77777777" w:rsidR="0030152F" w:rsidRPr="0030152F" w:rsidRDefault="0030152F" w:rsidP="0030152F">
            <w:pPr>
              <w:jc w:val="right"/>
              <w:rPr>
                <w:color w:val="000000"/>
                <w:sz w:val="22"/>
                <w:szCs w:val="22"/>
              </w:rPr>
            </w:pPr>
            <w:r w:rsidRPr="0030152F">
              <w:rPr>
                <w:color w:val="000000"/>
                <w:sz w:val="22"/>
                <w:szCs w:val="22"/>
              </w:rPr>
              <w:t>3 829,4</w:t>
            </w:r>
          </w:p>
        </w:tc>
      </w:tr>
      <w:tr w:rsidR="0030152F" w:rsidRPr="0030152F" w14:paraId="06A39D4C" w14:textId="77777777" w:rsidTr="0030152F">
        <w:trPr>
          <w:trHeight w:val="2148"/>
        </w:trPr>
        <w:tc>
          <w:tcPr>
            <w:tcW w:w="3620" w:type="dxa"/>
            <w:tcBorders>
              <w:top w:val="nil"/>
              <w:left w:val="single" w:sz="8" w:space="0" w:color="000000"/>
              <w:bottom w:val="single" w:sz="8" w:space="0" w:color="000000"/>
              <w:right w:val="nil"/>
            </w:tcBorders>
            <w:shd w:val="clear" w:color="auto" w:fill="auto"/>
            <w:vAlign w:val="center"/>
            <w:hideMark/>
          </w:tcPr>
          <w:p w14:paraId="6CBA3917" w14:textId="77777777" w:rsidR="0030152F" w:rsidRPr="0030152F" w:rsidRDefault="0030152F" w:rsidP="0030152F">
            <w:pPr>
              <w:jc w:val="both"/>
              <w:rPr>
                <w:color w:val="000000"/>
                <w:sz w:val="22"/>
                <w:szCs w:val="22"/>
              </w:rPr>
            </w:pPr>
            <w:r w:rsidRPr="0030152F">
              <w:rPr>
                <w:color w:val="000000"/>
                <w:sz w:val="22"/>
                <w:szCs w:val="22"/>
              </w:rPr>
              <w:t>1.2.4 Мероприятие (результат) «Выполнен капитальный ремонт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F2D1ECB" w14:textId="77777777" w:rsidR="0030152F" w:rsidRPr="0030152F" w:rsidRDefault="0030152F" w:rsidP="0030152F">
            <w:pPr>
              <w:jc w:val="right"/>
              <w:rPr>
                <w:color w:val="000000"/>
                <w:sz w:val="22"/>
                <w:szCs w:val="22"/>
              </w:rPr>
            </w:pPr>
            <w:r w:rsidRPr="0030152F">
              <w:rPr>
                <w:color w:val="000000"/>
                <w:sz w:val="22"/>
                <w:szCs w:val="22"/>
              </w:rPr>
              <w:t>12 195,7</w:t>
            </w:r>
          </w:p>
        </w:tc>
        <w:tc>
          <w:tcPr>
            <w:tcW w:w="1418" w:type="dxa"/>
            <w:tcBorders>
              <w:top w:val="nil"/>
              <w:left w:val="nil"/>
              <w:bottom w:val="single" w:sz="8" w:space="0" w:color="000000"/>
              <w:right w:val="single" w:sz="8" w:space="0" w:color="000000"/>
            </w:tcBorders>
            <w:shd w:val="clear" w:color="auto" w:fill="auto"/>
            <w:vAlign w:val="center"/>
            <w:hideMark/>
          </w:tcPr>
          <w:p w14:paraId="410319E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F0589B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7FE57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F9255A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BEDB31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8FBDFF4"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1CB7DBD" w14:textId="77777777" w:rsidR="0030152F" w:rsidRPr="0030152F" w:rsidRDefault="0030152F" w:rsidP="0030152F">
            <w:pPr>
              <w:jc w:val="right"/>
              <w:rPr>
                <w:color w:val="000000"/>
                <w:sz w:val="22"/>
                <w:szCs w:val="22"/>
              </w:rPr>
            </w:pPr>
            <w:r w:rsidRPr="0030152F">
              <w:rPr>
                <w:color w:val="000000"/>
                <w:sz w:val="22"/>
                <w:szCs w:val="22"/>
              </w:rPr>
              <w:t>12 195,7</w:t>
            </w:r>
          </w:p>
        </w:tc>
      </w:tr>
      <w:tr w:rsidR="0030152F" w:rsidRPr="0030152F" w14:paraId="1AC1F3B7"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DD613B9"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8BF7301" w14:textId="77777777" w:rsidR="0030152F" w:rsidRPr="0030152F" w:rsidRDefault="0030152F" w:rsidP="0030152F">
            <w:pPr>
              <w:jc w:val="right"/>
              <w:rPr>
                <w:color w:val="000000"/>
                <w:sz w:val="22"/>
                <w:szCs w:val="22"/>
              </w:rPr>
            </w:pPr>
            <w:r w:rsidRPr="0030152F">
              <w:rPr>
                <w:color w:val="000000"/>
                <w:sz w:val="22"/>
                <w:szCs w:val="22"/>
              </w:rPr>
              <w:t>12 195,7</w:t>
            </w:r>
          </w:p>
        </w:tc>
        <w:tc>
          <w:tcPr>
            <w:tcW w:w="1418" w:type="dxa"/>
            <w:tcBorders>
              <w:top w:val="nil"/>
              <w:left w:val="nil"/>
              <w:bottom w:val="single" w:sz="8" w:space="0" w:color="000000"/>
              <w:right w:val="single" w:sz="8" w:space="0" w:color="000000"/>
            </w:tcBorders>
            <w:shd w:val="clear" w:color="auto" w:fill="auto"/>
            <w:vAlign w:val="center"/>
            <w:hideMark/>
          </w:tcPr>
          <w:p w14:paraId="53ABBC3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E5F5A9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228AC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732B1F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EE1F0A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CD9F8A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1260606" w14:textId="77777777" w:rsidR="0030152F" w:rsidRPr="0030152F" w:rsidRDefault="0030152F" w:rsidP="0030152F">
            <w:pPr>
              <w:jc w:val="right"/>
              <w:rPr>
                <w:color w:val="000000"/>
                <w:sz w:val="22"/>
                <w:szCs w:val="22"/>
              </w:rPr>
            </w:pPr>
            <w:r w:rsidRPr="0030152F">
              <w:rPr>
                <w:color w:val="000000"/>
                <w:sz w:val="22"/>
                <w:szCs w:val="22"/>
              </w:rPr>
              <w:t>12 195,7</w:t>
            </w:r>
          </w:p>
        </w:tc>
      </w:tr>
      <w:tr w:rsidR="0030152F" w:rsidRPr="0030152F" w14:paraId="7455F64C"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1DAF7DA9" w14:textId="5DA202CB" w:rsidR="0030152F" w:rsidRPr="0030152F" w:rsidRDefault="0030152F" w:rsidP="0030152F">
            <w:pPr>
              <w:jc w:val="both"/>
              <w:rPr>
                <w:color w:val="000000"/>
                <w:sz w:val="22"/>
                <w:szCs w:val="22"/>
              </w:rPr>
            </w:pPr>
            <w:r w:rsidRPr="0030152F">
              <w:rPr>
                <w:color w:val="000000"/>
                <w:sz w:val="22"/>
                <w:szCs w:val="22"/>
              </w:rPr>
              <w:t>1.2.5 Мероприятие (результат) «Выполнен</w:t>
            </w:r>
            <w:r>
              <w:rPr>
                <w:color w:val="000000"/>
                <w:sz w:val="22"/>
                <w:szCs w:val="22"/>
              </w:rPr>
              <w:t>ы</w:t>
            </w:r>
            <w:r w:rsidRPr="0030152F">
              <w:rPr>
                <w:color w:val="000000"/>
                <w:sz w:val="22"/>
                <w:szCs w:val="22"/>
              </w:rPr>
              <w:t xml:space="preserve"> </w:t>
            </w:r>
            <w:r>
              <w:rPr>
                <w:color w:val="000000"/>
                <w:sz w:val="22"/>
                <w:szCs w:val="22"/>
              </w:rPr>
              <w:t>проектные работы</w:t>
            </w:r>
            <w:r w:rsidRPr="0030152F">
              <w:rPr>
                <w:color w:val="000000"/>
                <w:sz w:val="22"/>
                <w:szCs w:val="22"/>
              </w:rPr>
              <w:t xml:space="preserve"> объекта МБОУ «Чехломеевская ОШ» в д. Чехломей»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0748F7D" w14:textId="77777777" w:rsidR="0030152F" w:rsidRPr="0030152F" w:rsidRDefault="0030152F" w:rsidP="0030152F">
            <w:pPr>
              <w:jc w:val="right"/>
              <w:rPr>
                <w:color w:val="000000"/>
                <w:sz w:val="22"/>
                <w:szCs w:val="22"/>
              </w:rPr>
            </w:pPr>
            <w:r w:rsidRPr="0030152F">
              <w:rPr>
                <w:color w:val="000000"/>
                <w:sz w:val="22"/>
                <w:szCs w:val="22"/>
              </w:rPr>
              <w:t>1 050,0</w:t>
            </w:r>
          </w:p>
        </w:tc>
        <w:tc>
          <w:tcPr>
            <w:tcW w:w="1418" w:type="dxa"/>
            <w:tcBorders>
              <w:top w:val="nil"/>
              <w:left w:val="nil"/>
              <w:bottom w:val="single" w:sz="8" w:space="0" w:color="000000"/>
              <w:right w:val="single" w:sz="8" w:space="0" w:color="000000"/>
            </w:tcBorders>
            <w:shd w:val="clear" w:color="auto" w:fill="auto"/>
            <w:vAlign w:val="center"/>
            <w:hideMark/>
          </w:tcPr>
          <w:p w14:paraId="42B1991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24B93D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72D88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8E9627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C7394F8"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926E63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45A3952" w14:textId="77777777" w:rsidR="0030152F" w:rsidRPr="0030152F" w:rsidRDefault="0030152F" w:rsidP="0030152F">
            <w:pPr>
              <w:jc w:val="right"/>
              <w:rPr>
                <w:color w:val="000000"/>
                <w:sz w:val="22"/>
                <w:szCs w:val="22"/>
              </w:rPr>
            </w:pPr>
            <w:r w:rsidRPr="0030152F">
              <w:rPr>
                <w:color w:val="000000"/>
                <w:sz w:val="22"/>
                <w:szCs w:val="22"/>
              </w:rPr>
              <w:t>1 050,0</w:t>
            </w:r>
          </w:p>
        </w:tc>
      </w:tr>
      <w:tr w:rsidR="0030152F" w:rsidRPr="0030152F" w14:paraId="1B3971E7"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0D6B6F3"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8354D22" w14:textId="77777777" w:rsidR="0030152F" w:rsidRPr="0030152F" w:rsidRDefault="0030152F" w:rsidP="0030152F">
            <w:pPr>
              <w:jc w:val="right"/>
              <w:rPr>
                <w:color w:val="000000"/>
                <w:sz w:val="22"/>
                <w:szCs w:val="22"/>
              </w:rPr>
            </w:pPr>
            <w:r w:rsidRPr="0030152F">
              <w:rPr>
                <w:color w:val="000000"/>
                <w:sz w:val="22"/>
                <w:szCs w:val="22"/>
              </w:rPr>
              <w:t>1 050,0</w:t>
            </w:r>
          </w:p>
        </w:tc>
        <w:tc>
          <w:tcPr>
            <w:tcW w:w="1418" w:type="dxa"/>
            <w:tcBorders>
              <w:top w:val="nil"/>
              <w:left w:val="nil"/>
              <w:bottom w:val="single" w:sz="8" w:space="0" w:color="000000"/>
              <w:right w:val="single" w:sz="8" w:space="0" w:color="000000"/>
            </w:tcBorders>
            <w:shd w:val="clear" w:color="auto" w:fill="auto"/>
            <w:vAlign w:val="center"/>
            <w:hideMark/>
          </w:tcPr>
          <w:p w14:paraId="5FDD0EC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E8CEB0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F21DD6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137EBE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960A4FA"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BA5D1E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3735966" w14:textId="77777777" w:rsidR="0030152F" w:rsidRPr="0030152F" w:rsidRDefault="0030152F" w:rsidP="0030152F">
            <w:pPr>
              <w:jc w:val="right"/>
              <w:rPr>
                <w:color w:val="000000"/>
                <w:sz w:val="22"/>
                <w:szCs w:val="22"/>
              </w:rPr>
            </w:pPr>
            <w:r w:rsidRPr="0030152F">
              <w:rPr>
                <w:color w:val="000000"/>
                <w:sz w:val="22"/>
                <w:szCs w:val="22"/>
              </w:rPr>
              <w:t>1 050,0</w:t>
            </w:r>
          </w:p>
        </w:tc>
      </w:tr>
      <w:tr w:rsidR="0030152F" w:rsidRPr="0030152F" w14:paraId="36F2E624" w14:textId="77777777" w:rsidTr="0030152F">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05D36837" w14:textId="77777777" w:rsidR="0030152F" w:rsidRPr="0030152F" w:rsidRDefault="0030152F" w:rsidP="0030152F">
            <w:pPr>
              <w:jc w:val="both"/>
              <w:rPr>
                <w:color w:val="000000"/>
                <w:sz w:val="22"/>
                <w:szCs w:val="22"/>
              </w:rPr>
            </w:pPr>
            <w:r w:rsidRPr="0030152F">
              <w:rPr>
                <w:color w:val="000000"/>
                <w:sz w:val="22"/>
                <w:szCs w:val="22"/>
              </w:rPr>
              <w:t>1.2.6 Мероприятие (результат) «Выполнены проектные работы помещение детского сада здания дошкольного учреждения, расположенного по адресу: д. Вата, ул. Лесная д.36, пом.1002 (МБОУ «Ватинская ОСШ»)»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A51A96D" w14:textId="77777777" w:rsidR="0030152F" w:rsidRPr="0030152F" w:rsidRDefault="0030152F" w:rsidP="0030152F">
            <w:pPr>
              <w:jc w:val="right"/>
              <w:rPr>
                <w:color w:val="000000"/>
                <w:sz w:val="22"/>
                <w:szCs w:val="22"/>
              </w:rPr>
            </w:pPr>
            <w:r w:rsidRPr="0030152F">
              <w:rPr>
                <w:color w:val="000000"/>
                <w:sz w:val="22"/>
                <w:szCs w:val="22"/>
              </w:rPr>
              <w:t>920,0</w:t>
            </w:r>
          </w:p>
        </w:tc>
        <w:tc>
          <w:tcPr>
            <w:tcW w:w="1418" w:type="dxa"/>
            <w:tcBorders>
              <w:top w:val="nil"/>
              <w:left w:val="nil"/>
              <w:bottom w:val="single" w:sz="8" w:space="0" w:color="000000"/>
              <w:right w:val="single" w:sz="8" w:space="0" w:color="000000"/>
            </w:tcBorders>
            <w:shd w:val="clear" w:color="auto" w:fill="auto"/>
            <w:vAlign w:val="center"/>
            <w:hideMark/>
          </w:tcPr>
          <w:p w14:paraId="49DD6ADA"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E59062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84D377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556C14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C40A45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6ED939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344F188" w14:textId="77777777" w:rsidR="0030152F" w:rsidRPr="0030152F" w:rsidRDefault="0030152F" w:rsidP="0030152F">
            <w:pPr>
              <w:jc w:val="right"/>
              <w:rPr>
                <w:color w:val="000000"/>
                <w:sz w:val="22"/>
                <w:szCs w:val="22"/>
              </w:rPr>
            </w:pPr>
            <w:r w:rsidRPr="0030152F">
              <w:rPr>
                <w:color w:val="000000"/>
                <w:sz w:val="22"/>
                <w:szCs w:val="22"/>
              </w:rPr>
              <w:t>920,0</w:t>
            </w:r>
          </w:p>
        </w:tc>
      </w:tr>
      <w:tr w:rsidR="0030152F" w:rsidRPr="0030152F" w14:paraId="17BBD5D8"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F73D71C"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A101375" w14:textId="77777777" w:rsidR="0030152F" w:rsidRPr="0030152F" w:rsidRDefault="0030152F" w:rsidP="0030152F">
            <w:pPr>
              <w:jc w:val="right"/>
              <w:rPr>
                <w:color w:val="000000"/>
                <w:sz w:val="22"/>
                <w:szCs w:val="22"/>
              </w:rPr>
            </w:pPr>
            <w:r w:rsidRPr="0030152F">
              <w:rPr>
                <w:color w:val="000000"/>
                <w:sz w:val="22"/>
                <w:szCs w:val="22"/>
              </w:rPr>
              <w:t>920,0</w:t>
            </w:r>
          </w:p>
        </w:tc>
        <w:tc>
          <w:tcPr>
            <w:tcW w:w="1418" w:type="dxa"/>
            <w:tcBorders>
              <w:top w:val="nil"/>
              <w:left w:val="nil"/>
              <w:bottom w:val="single" w:sz="8" w:space="0" w:color="000000"/>
              <w:right w:val="single" w:sz="8" w:space="0" w:color="000000"/>
            </w:tcBorders>
            <w:shd w:val="clear" w:color="auto" w:fill="auto"/>
            <w:vAlign w:val="center"/>
            <w:hideMark/>
          </w:tcPr>
          <w:p w14:paraId="15C73185"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5C36FC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5A391B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F1AC9D6"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1BE1033"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3805F4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ED4E0AC" w14:textId="77777777" w:rsidR="0030152F" w:rsidRPr="0030152F" w:rsidRDefault="0030152F" w:rsidP="0030152F">
            <w:pPr>
              <w:jc w:val="right"/>
              <w:rPr>
                <w:color w:val="000000"/>
                <w:sz w:val="22"/>
                <w:szCs w:val="22"/>
              </w:rPr>
            </w:pPr>
            <w:r w:rsidRPr="0030152F">
              <w:rPr>
                <w:color w:val="000000"/>
                <w:sz w:val="22"/>
                <w:szCs w:val="22"/>
              </w:rPr>
              <w:t>920,0</w:t>
            </w:r>
          </w:p>
        </w:tc>
      </w:tr>
      <w:tr w:rsidR="0030152F" w:rsidRPr="0030152F" w14:paraId="23C9BE8D"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1C076B28" w14:textId="77777777" w:rsidR="0030152F" w:rsidRPr="0030152F" w:rsidRDefault="0030152F" w:rsidP="0030152F">
            <w:pPr>
              <w:jc w:val="both"/>
              <w:rPr>
                <w:color w:val="000000"/>
                <w:sz w:val="22"/>
                <w:szCs w:val="22"/>
              </w:rPr>
            </w:pPr>
            <w:r w:rsidRPr="0030152F">
              <w:rPr>
                <w:color w:val="000000"/>
                <w:sz w:val="22"/>
                <w:szCs w:val="22"/>
              </w:rPr>
              <w:t>1.2.7 Мероприятие (результат) «Выполнен капитальный ремонт помещение детского сада "Лесная сказка", расположенного по адресу: пгт.Новоаганск, ул. Энтузиастов д.12а (МБДОУ ДСКВ «Лесная сказка»)»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3A68D09" w14:textId="77777777" w:rsidR="0030152F" w:rsidRPr="0030152F" w:rsidRDefault="0030152F" w:rsidP="0030152F">
            <w:pPr>
              <w:jc w:val="right"/>
              <w:rPr>
                <w:color w:val="000000"/>
                <w:sz w:val="22"/>
                <w:szCs w:val="22"/>
              </w:rPr>
            </w:pPr>
            <w:r w:rsidRPr="0030152F">
              <w:rPr>
                <w:color w:val="000000"/>
                <w:sz w:val="22"/>
                <w:szCs w:val="22"/>
              </w:rPr>
              <w:t>688,4</w:t>
            </w:r>
          </w:p>
        </w:tc>
        <w:tc>
          <w:tcPr>
            <w:tcW w:w="1418" w:type="dxa"/>
            <w:tcBorders>
              <w:top w:val="nil"/>
              <w:left w:val="nil"/>
              <w:bottom w:val="single" w:sz="8" w:space="0" w:color="000000"/>
              <w:right w:val="single" w:sz="8" w:space="0" w:color="000000"/>
            </w:tcBorders>
            <w:shd w:val="clear" w:color="auto" w:fill="auto"/>
            <w:vAlign w:val="center"/>
            <w:hideMark/>
          </w:tcPr>
          <w:p w14:paraId="077D724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294F53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79105E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19BE8D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540B1B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DED734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96CF397" w14:textId="77777777" w:rsidR="0030152F" w:rsidRPr="0030152F" w:rsidRDefault="0030152F" w:rsidP="0030152F">
            <w:pPr>
              <w:jc w:val="right"/>
              <w:rPr>
                <w:color w:val="000000"/>
                <w:sz w:val="22"/>
                <w:szCs w:val="22"/>
              </w:rPr>
            </w:pPr>
            <w:r w:rsidRPr="0030152F">
              <w:rPr>
                <w:color w:val="000000"/>
                <w:sz w:val="22"/>
                <w:szCs w:val="22"/>
              </w:rPr>
              <w:t>688,4</w:t>
            </w:r>
          </w:p>
        </w:tc>
      </w:tr>
      <w:tr w:rsidR="0030152F" w:rsidRPr="0030152F" w14:paraId="5E831896"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D9FE0C5" w14:textId="77777777" w:rsidR="0030152F" w:rsidRPr="0030152F" w:rsidRDefault="0030152F" w:rsidP="0030152F">
            <w:pPr>
              <w:jc w:val="both"/>
              <w:rPr>
                <w:color w:val="000000"/>
                <w:sz w:val="22"/>
                <w:szCs w:val="22"/>
              </w:rPr>
            </w:pPr>
            <w:r w:rsidRPr="0030152F">
              <w:rPr>
                <w:color w:val="000000"/>
                <w:sz w:val="22"/>
                <w:szCs w:val="22"/>
              </w:rPr>
              <w:t> </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97EAC39" w14:textId="77777777" w:rsidR="0030152F" w:rsidRPr="0030152F" w:rsidRDefault="0030152F" w:rsidP="0030152F">
            <w:pPr>
              <w:jc w:val="right"/>
              <w:rPr>
                <w:color w:val="000000"/>
                <w:sz w:val="22"/>
                <w:szCs w:val="22"/>
              </w:rPr>
            </w:pPr>
            <w:r w:rsidRPr="0030152F">
              <w:rPr>
                <w:color w:val="000000"/>
                <w:sz w:val="22"/>
                <w:szCs w:val="22"/>
              </w:rPr>
              <w:t>688,4</w:t>
            </w:r>
          </w:p>
        </w:tc>
        <w:tc>
          <w:tcPr>
            <w:tcW w:w="1418" w:type="dxa"/>
            <w:tcBorders>
              <w:top w:val="nil"/>
              <w:left w:val="nil"/>
              <w:bottom w:val="single" w:sz="8" w:space="0" w:color="000000"/>
              <w:right w:val="single" w:sz="8" w:space="0" w:color="000000"/>
            </w:tcBorders>
            <w:shd w:val="clear" w:color="auto" w:fill="auto"/>
            <w:vAlign w:val="center"/>
            <w:hideMark/>
          </w:tcPr>
          <w:p w14:paraId="1BA1EB9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DD6B98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19804B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FFA0C2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6B0A03D"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10011D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ABA0C9F" w14:textId="77777777" w:rsidR="0030152F" w:rsidRPr="0030152F" w:rsidRDefault="0030152F" w:rsidP="0030152F">
            <w:pPr>
              <w:jc w:val="right"/>
              <w:rPr>
                <w:color w:val="000000"/>
                <w:sz w:val="22"/>
                <w:szCs w:val="22"/>
              </w:rPr>
            </w:pPr>
            <w:r w:rsidRPr="0030152F">
              <w:rPr>
                <w:color w:val="000000"/>
                <w:sz w:val="22"/>
                <w:szCs w:val="22"/>
              </w:rPr>
              <w:t>688,4</w:t>
            </w:r>
          </w:p>
        </w:tc>
      </w:tr>
      <w:tr w:rsidR="0030152F" w:rsidRPr="0030152F" w14:paraId="6C0CF260"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665310C0" w14:textId="77777777" w:rsidR="0030152F" w:rsidRPr="0030152F" w:rsidRDefault="0030152F" w:rsidP="0030152F">
            <w:pPr>
              <w:jc w:val="both"/>
              <w:rPr>
                <w:color w:val="000000"/>
                <w:sz w:val="22"/>
                <w:szCs w:val="22"/>
              </w:rPr>
            </w:pPr>
            <w:r w:rsidRPr="0030152F">
              <w:rPr>
                <w:color w:val="000000"/>
                <w:sz w:val="22"/>
                <w:szCs w:val="22"/>
              </w:rPr>
              <w:t>1.2.8 Мероприятие (результат) «Выполнен капитальный ремонт помещение детского сада "Снежинка", расположенного по адресу: пгт. Новоаганск, ул. Мира д.22 (МБДОУ ДСКВ «Снежинка»)»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BB682EC" w14:textId="77777777" w:rsidR="0030152F" w:rsidRPr="0030152F" w:rsidRDefault="0030152F" w:rsidP="0030152F">
            <w:pPr>
              <w:jc w:val="right"/>
              <w:rPr>
                <w:color w:val="000000"/>
                <w:sz w:val="22"/>
                <w:szCs w:val="22"/>
              </w:rPr>
            </w:pPr>
            <w:r w:rsidRPr="0030152F">
              <w:rPr>
                <w:color w:val="000000"/>
                <w:sz w:val="22"/>
                <w:szCs w:val="22"/>
              </w:rPr>
              <w:t>301,0</w:t>
            </w:r>
          </w:p>
        </w:tc>
        <w:tc>
          <w:tcPr>
            <w:tcW w:w="1418" w:type="dxa"/>
            <w:tcBorders>
              <w:top w:val="nil"/>
              <w:left w:val="nil"/>
              <w:bottom w:val="single" w:sz="8" w:space="0" w:color="000000"/>
              <w:right w:val="single" w:sz="8" w:space="0" w:color="000000"/>
            </w:tcBorders>
            <w:shd w:val="clear" w:color="auto" w:fill="auto"/>
            <w:vAlign w:val="center"/>
            <w:hideMark/>
          </w:tcPr>
          <w:p w14:paraId="43C9642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0145D3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84935D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BA4372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5E595A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3AB45D7"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CA333F5" w14:textId="77777777" w:rsidR="0030152F" w:rsidRPr="0030152F" w:rsidRDefault="0030152F" w:rsidP="0030152F">
            <w:pPr>
              <w:jc w:val="right"/>
              <w:rPr>
                <w:color w:val="000000"/>
                <w:sz w:val="22"/>
                <w:szCs w:val="22"/>
              </w:rPr>
            </w:pPr>
            <w:r w:rsidRPr="0030152F">
              <w:rPr>
                <w:color w:val="000000"/>
                <w:sz w:val="22"/>
                <w:szCs w:val="22"/>
              </w:rPr>
              <w:t>301,0</w:t>
            </w:r>
          </w:p>
        </w:tc>
      </w:tr>
      <w:tr w:rsidR="0030152F" w:rsidRPr="0030152F" w14:paraId="355FD58C"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7BB4BCE" w14:textId="77777777" w:rsidR="0030152F" w:rsidRPr="0030152F" w:rsidRDefault="0030152F" w:rsidP="0030152F">
            <w:pPr>
              <w:jc w:val="both"/>
              <w:rPr>
                <w:color w:val="000000"/>
                <w:sz w:val="22"/>
                <w:szCs w:val="22"/>
              </w:rPr>
            </w:pPr>
            <w:r w:rsidRPr="0030152F">
              <w:rPr>
                <w:color w:val="000000"/>
                <w:sz w:val="22"/>
                <w:szCs w:val="22"/>
              </w:rPr>
              <w:t> </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757EC48" w14:textId="77777777" w:rsidR="0030152F" w:rsidRPr="0030152F" w:rsidRDefault="0030152F" w:rsidP="0030152F">
            <w:pPr>
              <w:jc w:val="right"/>
              <w:rPr>
                <w:color w:val="000000"/>
                <w:sz w:val="22"/>
                <w:szCs w:val="22"/>
              </w:rPr>
            </w:pPr>
            <w:r w:rsidRPr="0030152F">
              <w:rPr>
                <w:color w:val="000000"/>
                <w:sz w:val="22"/>
                <w:szCs w:val="22"/>
              </w:rPr>
              <w:t>301,0</w:t>
            </w:r>
          </w:p>
        </w:tc>
        <w:tc>
          <w:tcPr>
            <w:tcW w:w="1418" w:type="dxa"/>
            <w:tcBorders>
              <w:top w:val="nil"/>
              <w:left w:val="nil"/>
              <w:bottom w:val="single" w:sz="8" w:space="0" w:color="000000"/>
              <w:right w:val="single" w:sz="8" w:space="0" w:color="000000"/>
            </w:tcBorders>
            <w:shd w:val="clear" w:color="auto" w:fill="auto"/>
            <w:vAlign w:val="center"/>
            <w:hideMark/>
          </w:tcPr>
          <w:p w14:paraId="03108D2E"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D04DD7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EB15AE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4F928A2"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598AB1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CE85BD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917E959" w14:textId="77777777" w:rsidR="0030152F" w:rsidRPr="0030152F" w:rsidRDefault="0030152F" w:rsidP="0030152F">
            <w:pPr>
              <w:jc w:val="right"/>
              <w:rPr>
                <w:color w:val="000000"/>
                <w:sz w:val="22"/>
                <w:szCs w:val="22"/>
              </w:rPr>
            </w:pPr>
            <w:r w:rsidRPr="0030152F">
              <w:rPr>
                <w:color w:val="000000"/>
                <w:sz w:val="22"/>
                <w:szCs w:val="22"/>
              </w:rPr>
              <w:t>301,0</w:t>
            </w:r>
          </w:p>
        </w:tc>
      </w:tr>
      <w:tr w:rsidR="0030152F" w:rsidRPr="0030152F" w14:paraId="70B1A4CD" w14:textId="77777777" w:rsidTr="0030152F">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38902A03" w14:textId="77777777" w:rsidR="0030152F" w:rsidRPr="0030152F" w:rsidRDefault="0030152F" w:rsidP="0030152F">
            <w:pPr>
              <w:jc w:val="both"/>
              <w:rPr>
                <w:color w:val="000000"/>
                <w:sz w:val="22"/>
                <w:szCs w:val="22"/>
              </w:rPr>
            </w:pPr>
            <w:r w:rsidRPr="0030152F">
              <w:rPr>
                <w:color w:val="000000"/>
                <w:sz w:val="22"/>
                <w:szCs w:val="22"/>
              </w:rPr>
              <w:t>1.2.9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детский сад комбинированного вида «Олененок»)»(всего),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DA879E1" w14:textId="77777777" w:rsidR="0030152F" w:rsidRPr="0030152F" w:rsidRDefault="0030152F" w:rsidP="0030152F">
            <w:pPr>
              <w:jc w:val="right"/>
              <w:rPr>
                <w:color w:val="000000"/>
                <w:sz w:val="22"/>
                <w:szCs w:val="22"/>
              </w:rPr>
            </w:pPr>
            <w:r w:rsidRPr="0030152F">
              <w:rPr>
                <w:color w:val="000000"/>
                <w:sz w:val="22"/>
                <w:szCs w:val="22"/>
              </w:rPr>
              <w:t>5 658,0</w:t>
            </w:r>
          </w:p>
        </w:tc>
        <w:tc>
          <w:tcPr>
            <w:tcW w:w="1418" w:type="dxa"/>
            <w:tcBorders>
              <w:top w:val="nil"/>
              <w:left w:val="nil"/>
              <w:bottom w:val="single" w:sz="8" w:space="0" w:color="000000"/>
              <w:right w:val="single" w:sz="8" w:space="0" w:color="000000"/>
            </w:tcBorders>
            <w:shd w:val="clear" w:color="auto" w:fill="auto"/>
            <w:vAlign w:val="center"/>
            <w:hideMark/>
          </w:tcPr>
          <w:p w14:paraId="1358567A"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EFA407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187ED4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6A65A5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6E39EA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549722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DAD6969" w14:textId="77777777" w:rsidR="0030152F" w:rsidRPr="0030152F" w:rsidRDefault="0030152F" w:rsidP="0030152F">
            <w:pPr>
              <w:jc w:val="right"/>
              <w:rPr>
                <w:color w:val="000000"/>
                <w:sz w:val="22"/>
                <w:szCs w:val="22"/>
              </w:rPr>
            </w:pPr>
            <w:r w:rsidRPr="0030152F">
              <w:rPr>
                <w:color w:val="000000"/>
                <w:sz w:val="22"/>
                <w:szCs w:val="22"/>
              </w:rPr>
              <w:t>5 658,0</w:t>
            </w:r>
          </w:p>
        </w:tc>
      </w:tr>
      <w:tr w:rsidR="0030152F" w:rsidRPr="0030152F" w14:paraId="3D4B49BD"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A0C4D7F"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505F93E" w14:textId="77777777" w:rsidR="0030152F" w:rsidRPr="0030152F" w:rsidRDefault="0030152F" w:rsidP="0030152F">
            <w:pPr>
              <w:jc w:val="right"/>
              <w:rPr>
                <w:color w:val="000000"/>
                <w:sz w:val="22"/>
                <w:szCs w:val="22"/>
              </w:rPr>
            </w:pPr>
            <w:r w:rsidRPr="0030152F">
              <w:rPr>
                <w:color w:val="000000"/>
                <w:sz w:val="22"/>
                <w:szCs w:val="22"/>
              </w:rPr>
              <w:t>5 658,0</w:t>
            </w:r>
          </w:p>
        </w:tc>
        <w:tc>
          <w:tcPr>
            <w:tcW w:w="1418" w:type="dxa"/>
            <w:tcBorders>
              <w:top w:val="nil"/>
              <w:left w:val="nil"/>
              <w:bottom w:val="single" w:sz="8" w:space="0" w:color="000000"/>
              <w:right w:val="single" w:sz="8" w:space="0" w:color="000000"/>
            </w:tcBorders>
            <w:shd w:val="clear" w:color="auto" w:fill="auto"/>
            <w:vAlign w:val="center"/>
            <w:hideMark/>
          </w:tcPr>
          <w:p w14:paraId="0137C64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3BD292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AE0242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3D76B1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A35494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948C11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723A3AF" w14:textId="77777777" w:rsidR="0030152F" w:rsidRPr="0030152F" w:rsidRDefault="0030152F" w:rsidP="0030152F">
            <w:pPr>
              <w:jc w:val="right"/>
              <w:rPr>
                <w:color w:val="000000"/>
                <w:sz w:val="22"/>
                <w:szCs w:val="22"/>
              </w:rPr>
            </w:pPr>
            <w:r w:rsidRPr="0030152F">
              <w:rPr>
                <w:color w:val="000000"/>
                <w:sz w:val="22"/>
                <w:szCs w:val="22"/>
              </w:rPr>
              <w:t>5 658,0</w:t>
            </w:r>
          </w:p>
        </w:tc>
      </w:tr>
      <w:tr w:rsidR="0030152F" w:rsidRPr="0030152F" w14:paraId="0C494D43"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0C58B759" w14:textId="77777777" w:rsidR="0030152F" w:rsidRPr="0030152F" w:rsidRDefault="0030152F" w:rsidP="0030152F">
            <w:pPr>
              <w:jc w:val="both"/>
              <w:rPr>
                <w:color w:val="000000"/>
                <w:sz w:val="22"/>
                <w:szCs w:val="22"/>
              </w:rPr>
            </w:pPr>
            <w:r w:rsidRPr="0030152F">
              <w:rPr>
                <w:color w:val="000000"/>
                <w:sz w:val="22"/>
                <w:szCs w:val="22"/>
              </w:rPr>
              <w:t>1.2.10 Мероприятие (результат) «Выполнен капитальный ремонт здания школы на 784 учащихся, расположенного по адресу: пгт. Новоаганск, ул.70 лет Октября, д.6а (МБОУ «Новоаганская ОСШ № 1»)»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27E8316" w14:textId="77777777" w:rsidR="0030152F" w:rsidRPr="0030152F" w:rsidRDefault="0030152F" w:rsidP="0030152F">
            <w:pPr>
              <w:jc w:val="right"/>
              <w:rPr>
                <w:color w:val="000000"/>
                <w:sz w:val="22"/>
                <w:szCs w:val="22"/>
              </w:rPr>
            </w:pPr>
            <w:r w:rsidRPr="0030152F">
              <w:rPr>
                <w:color w:val="000000"/>
                <w:sz w:val="22"/>
                <w:szCs w:val="22"/>
              </w:rPr>
              <w:t>13 533,0</w:t>
            </w:r>
          </w:p>
        </w:tc>
        <w:tc>
          <w:tcPr>
            <w:tcW w:w="1418" w:type="dxa"/>
            <w:tcBorders>
              <w:top w:val="nil"/>
              <w:left w:val="nil"/>
              <w:bottom w:val="single" w:sz="8" w:space="0" w:color="000000"/>
              <w:right w:val="single" w:sz="8" w:space="0" w:color="000000"/>
            </w:tcBorders>
            <w:shd w:val="clear" w:color="auto" w:fill="auto"/>
            <w:vAlign w:val="center"/>
            <w:hideMark/>
          </w:tcPr>
          <w:p w14:paraId="0A77ADD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C5522E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92956F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1FAAB36"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886E9C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AC3ECE8"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9646A28" w14:textId="77777777" w:rsidR="0030152F" w:rsidRPr="0030152F" w:rsidRDefault="0030152F" w:rsidP="0030152F">
            <w:pPr>
              <w:jc w:val="right"/>
              <w:rPr>
                <w:color w:val="000000"/>
                <w:sz w:val="22"/>
                <w:szCs w:val="22"/>
              </w:rPr>
            </w:pPr>
            <w:r w:rsidRPr="0030152F">
              <w:rPr>
                <w:color w:val="000000"/>
                <w:sz w:val="22"/>
                <w:szCs w:val="22"/>
              </w:rPr>
              <w:t>13 533,0</w:t>
            </w:r>
          </w:p>
        </w:tc>
      </w:tr>
      <w:tr w:rsidR="0030152F" w:rsidRPr="0030152F" w14:paraId="666182D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325B6D0"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8E3419A" w14:textId="77777777" w:rsidR="0030152F" w:rsidRPr="0030152F" w:rsidRDefault="0030152F" w:rsidP="0030152F">
            <w:pPr>
              <w:jc w:val="right"/>
              <w:rPr>
                <w:color w:val="000000"/>
                <w:sz w:val="22"/>
                <w:szCs w:val="22"/>
              </w:rPr>
            </w:pPr>
            <w:r w:rsidRPr="0030152F">
              <w:rPr>
                <w:color w:val="000000"/>
                <w:sz w:val="22"/>
                <w:szCs w:val="22"/>
              </w:rPr>
              <w:t>13 533,0</w:t>
            </w:r>
          </w:p>
        </w:tc>
        <w:tc>
          <w:tcPr>
            <w:tcW w:w="1418" w:type="dxa"/>
            <w:tcBorders>
              <w:top w:val="nil"/>
              <w:left w:val="nil"/>
              <w:bottom w:val="single" w:sz="8" w:space="0" w:color="000000"/>
              <w:right w:val="single" w:sz="8" w:space="0" w:color="000000"/>
            </w:tcBorders>
            <w:shd w:val="clear" w:color="auto" w:fill="auto"/>
            <w:vAlign w:val="center"/>
            <w:hideMark/>
          </w:tcPr>
          <w:p w14:paraId="1158642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705D56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5D97A1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2E50E7"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2E2616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1BF315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ED5AD2D" w14:textId="77777777" w:rsidR="0030152F" w:rsidRPr="0030152F" w:rsidRDefault="0030152F" w:rsidP="0030152F">
            <w:pPr>
              <w:jc w:val="right"/>
              <w:rPr>
                <w:color w:val="000000"/>
                <w:sz w:val="22"/>
                <w:szCs w:val="22"/>
              </w:rPr>
            </w:pPr>
            <w:r w:rsidRPr="0030152F">
              <w:rPr>
                <w:color w:val="000000"/>
                <w:sz w:val="22"/>
                <w:szCs w:val="22"/>
              </w:rPr>
              <w:t>13 533,0</w:t>
            </w:r>
          </w:p>
        </w:tc>
      </w:tr>
      <w:tr w:rsidR="0030152F" w:rsidRPr="0030152F" w14:paraId="24BD2187"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45E671AA" w14:textId="77777777" w:rsidR="0030152F" w:rsidRPr="0030152F" w:rsidRDefault="0030152F" w:rsidP="0030152F">
            <w:pPr>
              <w:jc w:val="both"/>
              <w:rPr>
                <w:color w:val="000000"/>
                <w:sz w:val="22"/>
                <w:szCs w:val="22"/>
              </w:rPr>
            </w:pPr>
            <w:r w:rsidRPr="0030152F">
              <w:rPr>
                <w:color w:val="000000"/>
                <w:sz w:val="22"/>
                <w:szCs w:val="22"/>
              </w:rPr>
              <w:t>1.2.11 Мероприятие (результат) «Выполнены проектные работы объекта МАУ ДО «Спектр» ул. Школьная, д.12а»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4A359A1" w14:textId="77777777" w:rsidR="0030152F" w:rsidRPr="0030152F" w:rsidRDefault="0030152F" w:rsidP="0030152F">
            <w:pPr>
              <w:jc w:val="right"/>
              <w:rPr>
                <w:color w:val="000000"/>
                <w:sz w:val="22"/>
                <w:szCs w:val="22"/>
              </w:rPr>
            </w:pPr>
            <w:r w:rsidRPr="0030152F">
              <w:rPr>
                <w:color w:val="000000"/>
                <w:sz w:val="22"/>
                <w:szCs w:val="22"/>
              </w:rPr>
              <w:t>419,3</w:t>
            </w:r>
          </w:p>
        </w:tc>
        <w:tc>
          <w:tcPr>
            <w:tcW w:w="1418" w:type="dxa"/>
            <w:tcBorders>
              <w:top w:val="nil"/>
              <w:left w:val="nil"/>
              <w:bottom w:val="single" w:sz="8" w:space="0" w:color="000000"/>
              <w:right w:val="single" w:sz="8" w:space="0" w:color="000000"/>
            </w:tcBorders>
            <w:shd w:val="clear" w:color="auto" w:fill="auto"/>
            <w:vAlign w:val="center"/>
            <w:hideMark/>
          </w:tcPr>
          <w:p w14:paraId="79B24B4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7FEE22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3783B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4C57D4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764705A"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336F8D2"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EF47F1C" w14:textId="77777777" w:rsidR="0030152F" w:rsidRPr="0030152F" w:rsidRDefault="0030152F" w:rsidP="0030152F">
            <w:pPr>
              <w:jc w:val="right"/>
              <w:rPr>
                <w:color w:val="000000"/>
                <w:sz w:val="22"/>
                <w:szCs w:val="22"/>
              </w:rPr>
            </w:pPr>
            <w:r w:rsidRPr="0030152F">
              <w:rPr>
                <w:color w:val="000000"/>
                <w:sz w:val="22"/>
                <w:szCs w:val="22"/>
              </w:rPr>
              <w:t>419,3</w:t>
            </w:r>
          </w:p>
        </w:tc>
      </w:tr>
      <w:tr w:rsidR="0030152F" w:rsidRPr="0030152F" w14:paraId="48EF19D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6BBEF0B"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2CE38E8" w14:textId="77777777" w:rsidR="0030152F" w:rsidRPr="0030152F" w:rsidRDefault="0030152F" w:rsidP="0030152F">
            <w:pPr>
              <w:jc w:val="right"/>
              <w:rPr>
                <w:color w:val="000000"/>
                <w:sz w:val="22"/>
                <w:szCs w:val="22"/>
              </w:rPr>
            </w:pPr>
            <w:r w:rsidRPr="0030152F">
              <w:rPr>
                <w:color w:val="000000"/>
                <w:sz w:val="22"/>
                <w:szCs w:val="22"/>
              </w:rPr>
              <w:t>419,3</w:t>
            </w:r>
          </w:p>
        </w:tc>
        <w:tc>
          <w:tcPr>
            <w:tcW w:w="1418" w:type="dxa"/>
            <w:tcBorders>
              <w:top w:val="nil"/>
              <w:left w:val="nil"/>
              <w:bottom w:val="single" w:sz="8" w:space="0" w:color="000000"/>
              <w:right w:val="single" w:sz="8" w:space="0" w:color="000000"/>
            </w:tcBorders>
            <w:shd w:val="clear" w:color="auto" w:fill="auto"/>
            <w:vAlign w:val="center"/>
            <w:hideMark/>
          </w:tcPr>
          <w:p w14:paraId="6C6A1A2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D7A76B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29A3B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E79D39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2B7C962"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FB599E8"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4DE22F0" w14:textId="77777777" w:rsidR="0030152F" w:rsidRPr="0030152F" w:rsidRDefault="0030152F" w:rsidP="0030152F">
            <w:pPr>
              <w:jc w:val="right"/>
              <w:rPr>
                <w:color w:val="000000"/>
                <w:sz w:val="22"/>
                <w:szCs w:val="22"/>
              </w:rPr>
            </w:pPr>
            <w:r w:rsidRPr="0030152F">
              <w:rPr>
                <w:color w:val="000000"/>
                <w:sz w:val="22"/>
                <w:szCs w:val="22"/>
              </w:rPr>
              <w:t>419,3</w:t>
            </w:r>
          </w:p>
        </w:tc>
      </w:tr>
      <w:tr w:rsidR="0030152F" w:rsidRPr="0030152F" w14:paraId="47E2C6E0" w14:textId="77777777" w:rsidTr="0030152F">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17C03AD5" w14:textId="77777777" w:rsidR="0030152F" w:rsidRPr="0030152F" w:rsidRDefault="0030152F" w:rsidP="0030152F">
            <w:pPr>
              <w:jc w:val="both"/>
              <w:rPr>
                <w:b/>
                <w:bCs/>
                <w:color w:val="000000"/>
                <w:sz w:val="22"/>
                <w:szCs w:val="22"/>
              </w:rPr>
            </w:pPr>
            <w:r w:rsidRPr="0030152F">
              <w:rPr>
                <w:b/>
                <w:bCs/>
                <w:color w:val="000000"/>
                <w:sz w:val="22"/>
                <w:szCs w:val="22"/>
              </w:rPr>
              <w:t>2.1. Региональный проект «Культурная среда»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49DC768" w14:textId="77777777" w:rsidR="0030152F" w:rsidRPr="0030152F" w:rsidRDefault="0030152F" w:rsidP="0030152F">
            <w:pPr>
              <w:jc w:val="right"/>
              <w:rPr>
                <w:b/>
                <w:bCs/>
                <w:color w:val="000000"/>
                <w:sz w:val="22"/>
                <w:szCs w:val="22"/>
              </w:rPr>
            </w:pPr>
            <w:r w:rsidRPr="0030152F">
              <w:rPr>
                <w:b/>
                <w:bCs/>
                <w:color w:val="000000"/>
                <w:sz w:val="22"/>
                <w:szCs w:val="22"/>
              </w:rPr>
              <w:t>22 607,5</w:t>
            </w:r>
          </w:p>
        </w:tc>
        <w:tc>
          <w:tcPr>
            <w:tcW w:w="1418" w:type="dxa"/>
            <w:tcBorders>
              <w:top w:val="nil"/>
              <w:left w:val="nil"/>
              <w:bottom w:val="single" w:sz="8" w:space="0" w:color="000000"/>
              <w:right w:val="single" w:sz="8" w:space="0" w:color="000000"/>
            </w:tcBorders>
            <w:shd w:val="clear" w:color="auto" w:fill="auto"/>
            <w:vAlign w:val="center"/>
            <w:hideMark/>
          </w:tcPr>
          <w:p w14:paraId="73F7CC4D"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46598EB"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8A8150F"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33CC84C"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DDD025E"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2B0CC9B"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3A624E8" w14:textId="77777777" w:rsidR="0030152F" w:rsidRPr="0030152F" w:rsidRDefault="0030152F" w:rsidP="0030152F">
            <w:pPr>
              <w:jc w:val="right"/>
              <w:rPr>
                <w:b/>
                <w:bCs/>
                <w:color w:val="000000"/>
                <w:sz w:val="22"/>
                <w:szCs w:val="22"/>
              </w:rPr>
            </w:pPr>
            <w:r w:rsidRPr="0030152F">
              <w:rPr>
                <w:b/>
                <w:bCs/>
                <w:color w:val="000000"/>
                <w:sz w:val="22"/>
                <w:szCs w:val="22"/>
              </w:rPr>
              <w:t>22 607,5</w:t>
            </w:r>
          </w:p>
        </w:tc>
      </w:tr>
      <w:tr w:rsidR="0030152F" w:rsidRPr="0030152F" w14:paraId="58C0B55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1F45D1C" w14:textId="77777777" w:rsidR="0030152F" w:rsidRPr="0030152F" w:rsidRDefault="0030152F" w:rsidP="0030152F">
            <w:pPr>
              <w:jc w:val="both"/>
              <w:rPr>
                <w:color w:val="000000"/>
                <w:sz w:val="22"/>
                <w:szCs w:val="22"/>
              </w:rPr>
            </w:pPr>
            <w:r w:rsidRPr="0030152F">
              <w:rPr>
                <w:color w:val="000000"/>
                <w:sz w:val="22"/>
                <w:szCs w:val="22"/>
              </w:rPr>
              <w:t>федеральный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6A4DDED" w14:textId="77777777" w:rsidR="0030152F" w:rsidRPr="0030152F" w:rsidRDefault="0030152F" w:rsidP="0030152F">
            <w:pPr>
              <w:jc w:val="right"/>
              <w:rPr>
                <w:color w:val="000000"/>
                <w:sz w:val="22"/>
                <w:szCs w:val="22"/>
              </w:rPr>
            </w:pPr>
            <w:r w:rsidRPr="0030152F">
              <w:rPr>
                <w:color w:val="000000"/>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2DE2B66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D7B3C4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C4E4A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B84F1F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642C6D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AD36F4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C61387C" w14:textId="77777777" w:rsidR="0030152F" w:rsidRPr="0030152F" w:rsidRDefault="0030152F" w:rsidP="0030152F">
            <w:pPr>
              <w:jc w:val="right"/>
              <w:rPr>
                <w:color w:val="000000"/>
                <w:sz w:val="22"/>
                <w:szCs w:val="22"/>
              </w:rPr>
            </w:pPr>
            <w:r w:rsidRPr="0030152F">
              <w:rPr>
                <w:color w:val="000000"/>
                <w:sz w:val="22"/>
                <w:szCs w:val="22"/>
              </w:rPr>
              <w:t>7 035,0</w:t>
            </w:r>
          </w:p>
        </w:tc>
      </w:tr>
      <w:tr w:rsidR="0030152F" w:rsidRPr="0030152F" w14:paraId="1266A86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3FA2265" w14:textId="77777777" w:rsidR="0030152F" w:rsidRPr="0030152F" w:rsidRDefault="0030152F" w:rsidP="0030152F">
            <w:pPr>
              <w:jc w:val="both"/>
              <w:rPr>
                <w:color w:val="000000"/>
                <w:sz w:val="22"/>
                <w:szCs w:val="22"/>
              </w:rPr>
            </w:pPr>
            <w:r w:rsidRPr="0030152F">
              <w:rPr>
                <w:color w:val="000000"/>
                <w:sz w:val="22"/>
                <w:szCs w:val="22"/>
              </w:rPr>
              <w:t>бюджет автономного округа</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E0681B0" w14:textId="77777777" w:rsidR="0030152F" w:rsidRPr="0030152F" w:rsidRDefault="0030152F" w:rsidP="0030152F">
            <w:pPr>
              <w:jc w:val="right"/>
              <w:rPr>
                <w:color w:val="000000"/>
                <w:sz w:val="22"/>
                <w:szCs w:val="22"/>
              </w:rPr>
            </w:pPr>
            <w:r w:rsidRPr="0030152F">
              <w:rPr>
                <w:color w:val="000000"/>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3AAA26A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C9A068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FA0AF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282907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5ED526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C7E9767"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F83126C" w14:textId="77777777" w:rsidR="0030152F" w:rsidRPr="0030152F" w:rsidRDefault="0030152F" w:rsidP="0030152F">
            <w:pPr>
              <w:jc w:val="right"/>
              <w:rPr>
                <w:color w:val="000000"/>
                <w:sz w:val="22"/>
                <w:szCs w:val="22"/>
              </w:rPr>
            </w:pPr>
            <w:r w:rsidRPr="0030152F">
              <w:rPr>
                <w:color w:val="000000"/>
                <w:sz w:val="22"/>
                <w:szCs w:val="22"/>
              </w:rPr>
              <w:t>8 598,4</w:t>
            </w:r>
          </w:p>
        </w:tc>
      </w:tr>
      <w:tr w:rsidR="0030152F" w:rsidRPr="0030152F" w14:paraId="4BFEE450"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7584CB8"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183F0A1" w14:textId="77777777" w:rsidR="0030152F" w:rsidRPr="0030152F" w:rsidRDefault="0030152F" w:rsidP="0030152F">
            <w:pPr>
              <w:jc w:val="right"/>
              <w:rPr>
                <w:color w:val="000000"/>
                <w:sz w:val="22"/>
                <w:szCs w:val="22"/>
              </w:rPr>
            </w:pPr>
            <w:r w:rsidRPr="0030152F">
              <w:rPr>
                <w:color w:val="000000"/>
                <w:sz w:val="22"/>
                <w:szCs w:val="22"/>
              </w:rPr>
              <w:t>6 974,1</w:t>
            </w:r>
          </w:p>
        </w:tc>
        <w:tc>
          <w:tcPr>
            <w:tcW w:w="1418" w:type="dxa"/>
            <w:tcBorders>
              <w:top w:val="nil"/>
              <w:left w:val="nil"/>
              <w:bottom w:val="single" w:sz="8" w:space="0" w:color="000000"/>
              <w:right w:val="single" w:sz="8" w:space="0" w:color="000000"/>
            </w:tcBorders>
            <w:shd w:val="clear" w:color="auto" w:fill="auto"/>
            <w:vAlign w:val="center"/>
            <w:hideMark/>
          </w:tcPr>
          <w:p w14:paraId="1DB33CC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02ECA6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168DE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24FC11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8B0AC7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CD406E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D1A7B75" w14:textId="77777777" w:rsidR="0030152F" w:rsidRPr="0030152F" w:rsidRDefault="0030152F" w:rsidP="0030152F">
            <w:pPr>
              <w:jc w:val="right"/>
              <w:rPr>
                <w:color w:val="000000"/>
                <w:sz w:val="22"/>
                <w:szCs w:val="22"/>
              </w:rPr>
            </w:pPr>
            <w:r w:rsidRPr="0030152F">
              <w:rPr>
                <w:color w:val="000000"/>
                <w:sz w:val="22"/>
                <w:szCs w:val="22"/>
              </w:rPr>
              <w:t>6 974,1</w:t>
            </w:r>
          </w:p>
        </w:tc>
      </w:tr>
      <w:tr w:rsidR="0030152F" w:rsidRPr="0030152F" w14:paraId="526BFB50"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0C899C5E" w14:textId="77777777" w:rsidR="0030152F" w:rsidRPr="0030152F" w:rsidRDefault="0030152F" w:rsidP="0030152F">
            <w:pPr>
              <w:jc w:val="both"/>
              <w:rPr>
                <w:color w:val="000000"/>
                <w:sz w:val="22"/>
                <w:szCs w:val="22"/>
              </w:rPr>
            </w:pPr>
            <w:r w:rsidRPr="0030152F">
              <w:rPr>
                <w:color w:val="000000"/>
                <w:sz w:val="22"/>
                <w:szCs w:val="22"/>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6408AAF" w14:textId="77777777" w:rsidR="0030152F" w:rsidRPr="0030152F" w:rsidRDefault="0030152F" w:rsidP="0030152F">
            <w:pPr>
              <w:jc w:val="right"/>
              <w:rPr>
                <w:color w:val="000000"/>
                <w:sz w:val="22"/>
                <w:szCs w:val="22"/>
              </w:rPr>
            </w:pPr>
            <w:r w:rsidRPr="0030152F">
              <w:rPr>
                <w:color w:val="000000"/>
                <w:sz w:val="22"/>
                <w:szCs w:val="22"/>
              </w:rPr>
              <w:t>22 607,5</w:t>
            </w:r>
          </w:p>
        </w:tc>
        <w:tc>
          <w:tcPr>
            <w:tcW w:w="1418" w:type="dxa"/>
            <w:tcBorders>
              <w:top w:val="nil"/>
              <w:left w:val="nil"/>
              <w:bottom w:val="single" w:sz="8" w:space="0" w:color="000000"/>
              <w:right w:val="single" w:sz="8" w:space="0" w:color="000000"/>
            </w:tcBorders>
            <w:shd w:val="clear" w:color="auto" w:fill="auto"/>
            <w:vAlign w:val="center"/>
            <w:hideMark/>
          </w:tcPr>
          <w:p w14:paraId="45150875" w14:textId="77777777" w:rsidR="0030152F" w:rsidRPr="0030152F" w:rsidRDefault="0030152F" w:rsidP="0030152F">
            <w:pPr>
              <w:jc w:val="right"/>
              <w:rPr>
                <w:color w:val="000000"/>
                <w:sz w:val="22"/>
                <w:szCs w:val="22"/>
              </w:rPr>
            </w:pPr>
            <w:r w:rsidRPr="0030152F">
              <w:rPr>
                <w:color w:val="000000"/>
                <w:sz w:val="22"/>
                <w:szCs w:val="22"/>
              </w:rPr>
              <w:t> </w:t>
            </w:r>
          </w:p>
        </w:tc>
        <w:tc>
          <w:tcPr>
            <w:tcW w:w="1275" w:type="dxa"/>
            <w:tcBorders>
              <w:top w:val="nil"/>
              <w:left w:val="nil"/>
              <w:bottom w:val="single" w:sz="8" w:space="0" w:color="000000"/>
              <w:right w:val="single" w:sz="8" w:space="0" w:color="000000"/>
            </w:tcBorders>
            <w:shd w:val="clear" w:color="auto" w:fill="auto"/>
            <w:vAlign w:val="center"/>
            <w:hideMark/>
          </w:tcPr>
          <w:p w14:paraId="52F242C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2F890B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4D41D0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869CAD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D977045"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5BB02EC" w14:textId="77777777" w:rsidR="0030152F" w:rsidRPr="0030152F" w:rsidRDefault="0030152F" w:rsidP="0030152F">
            <w:pPr>
              <w:jc w:val="right"/>
              <w:rPr>
                <w:color w:val="000000"/>
                <w:sz w:val="22"/>
                <w:szCs w:val="22"/>
              </w:rPr>
            </w:pPr>
            <w:r w:rsidRPr="0030152F">
              <w:rPr>
                <w:color w:val="000000"/>
                <w:sz w:val="22"/>
                <w:szCs w:val="22"/>
              </w:rPr>
              <w:t>22 607,5</w:t>
            </w:r>
          </w:p>
        </w:tc>
      </w:tr>
      <w:tr w:rsidR="0030152F" w:rsidRPr="0030152F" w14:paraId="5C9A365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3951544" w14:textId="77777777" w:rsidR="0030152F" w:rsidRPr="0030152F" w:rsidRDefault="0030152F" w:rsidP="0030152F">
            <w:pPr>
              <w:jc w:val="both"/>
              <w:rPr>
                <w:color w:val="000000"/>
                <w:sz w:val="22"/>
                <w:szCs w:val="22"/>
              </w:rPr>
            </w:pPr>
            <w:r w:rsidRPr="0030152F">
              <w:rPr>
                <w:color w:val="000000"/>
                <w:sz w:val="22"/>
                <w:szCs w:val="22"/>
              </w:rPr>
              <w:t>федеральный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95D8614" w14:textId="77777777" w:rsidR="0030152F" w:rsidRPr="0030152F" w:rsidRDefault="0030152F" w:rsidP="0030152F">
            <w:pPr>
              <w:jc w:val="right"/>
              <w:rPr>
                <w:color w:val="000000"/>
                <w:sz w:val="22"/>
                <w:szCs w:val="22"/>
              </w:rPr>
            </w:pPr>
            <w:r w:rsidRPr="0030152F">
              <w:rPr>
                <w:color w:val="000000"/>
                <w:sz w:val="22"/>
                <w:szCs w:val="22"/>
              </w:rPr>
              <w:t>7 035,0</w:t>
            </w:r>
          </w:p>
        </w:tc>
        <w:tc>
          <w:tcPr>
            <w:tcW w:w="1418" w:type="dxa"/>
            <w:tcBorders>
              <w:top w:val="nil"/>
              <w:left w:val="nil"/>
              <w:bottom w:val="single" w:sz="8" w:space="0" w:color="000000"/>
              <w:right w:val="single" w:sz="8" w:space="0" w:color="000000"/>
            </w:tcBorders>
            <w:shd w:val="clear" w:color="auto" w:fill="auto"/>
            <w:vAlign w:val="center"/>
            <w:hideMark/>
          </w:tcPr>
          <w:p w14:paraId="73ED85D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A340AA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8A880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29083A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D16753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19C25A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E5E8ED5" w14:textId="77777777" w:rsidR="0030152F" w:rsidRPr="0030152F" w:rsidRDefault="0030152F" w:rsidP="0030152F">
            <w:pPr>
              <w:jc w:val="right"/>
              <w:rPr>
                <w:color w:val="000000"/>
                <w:sz w:val="22"/>
                <w:szCs w:val="22"/>
              </w:rPr>
            </w:pPr>
            <w:r w:rsidRPr="0030152F">
              <w:rPr>
                <w:color w:val="000000"/>
                <w:sz w:val="22"/>
                <w:szCs w:val="22"/>
              </w:rPr>
              <w:t>7 035,0</w:t>
            </w:r>
          </w:p>
        </w:tc>
      </w:tr>
      <w:tr w:rsidR="0030152F" w:rsidRPr="0030152F" w14:paraId="3719CDC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32404A5" w14:textId="77777777" w:rsidR="0030152F" w:rsidRPr="0030152F" w:rsidRDefault="0030152F" w:rsidP="0030152F">
            <w:pPr>
              <w:jc w:val="both"/>
              <w:rPr>
                <w:color w:val="000000"/>
                <w:sz w:val="22"/>
                <w:szCs w:val="22"/>
              </w:rPr>
            </w:pPr>
            <w:r w:rsidRPr="0030152F">
              <w:rPr>
                <w:color w:val="000000"/>
                <w:sz w:val="22"/>
                <w:szCs w:val="22"/>
              </w:rPr>
              <w:t>бюджет автономного округа</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7D301A3" w14:textId="77777777" w:rsidR="0030152F" w:rsidRPr="0030152F" w:rsidRDefault="0030152F" w:rsidP="0030152F">
            <w:pPr>
              <w:jc w:val="right"/>
              <w:rPr>
                <w:color w:val="000000"/>
                <w:sz w:val="22"/>
                <w:szCs w:val="22"/>
              </w:rPr>
            </w:pPr>
            <w:r w:rsidRPr="0030152F">
              <w:rPr>
                <w:color w:val="000000"/>
                <w:sz w:val="22"/>
                <w:szCs w:val="22"/>
              </w:rPr>
              <w:t>8 598,4</w:t>
            </w:r>
          </w:p>
        </w:tc>
        <w:tc>
          <w:tcPr>
            <w:tcW w:w="1418" w:type="dxa"/>
            <w:tcBorders>
              <w:top w:val="nil"/>
              <w:left w:val="nil"/>
              <w:bottom w:val="single" w:sz="8" w:space="0" w:color="000000"/>
              <w:right w:val="single" w:sz="8" w:space="0" w:color="000000"/>
            </w:tcBorders>
            <w:shd w:val="clear" w:color="auto" w:fill="auto"/>
            <w:vAlign w:val="center"/>
            <w:hideMark/>
          </w:tcPr>
          <w:p w14:paraId="34F29FE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AEE65D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6C6F1E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93A24B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69F9AD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403BE1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EA1251D" w14:textId="77777777" w:rsidR="0030152F" w:rsidRPr="0030152F" w:rsidRDefault="0030152F" w:rsidP="0030152F">
            <w:pPr>
              <w:jc w:val="right"/>
              <w:rPr>
                <w:color w:val="000000"/>
                <w:sz w:val="22"/>
                <w:szCs w:val="22"/>
              </w:rPr>
            </w:pPr>
            <w:r w:rsidRPr="0030152F">
              <w:rPr>
                <w:color w:val="000000"/>
                <w:sz w:val="22"/>
                <w:szCs w:val="22"/>
              </w:rPr>
              <w:t>8 598,4</w:t>
            </w:r>
          </w:p>
        </w:tc>
      </w:tr>
      <w:tr w:rsidR="0030152F" w:rsidRPr="0030152F" w14:paraId="3C9E032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3F8626C"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AE4B13D" w14:textId="77777777" w:rsidR="0030152F" w:rsidRPr="0030152F" w:rsidRDefault="0030152F" w:rsidP="0030152F">
            <w:pPr>
              <w:jc w:val="right"/>
              <w:rPr>
                <w:color w:val="000000"/>
                <w:sz w:val="22"/>
                <w:szCs w:val="22"/>
              </w:rPr>
            </w:pPr>
            <w:r w:rsidRPr="0030152F">
              <w:rPr>
                <w:color w:val="000000"/>
                <w:sz w:val="22"/>
                <w:szCs w:val="22"/>
              </w:rPr>
              <w:t>6 974,1</w:t>
            </w:r>
          </w:p>
        </w:tc>
        <w:tc>
          <w:tcPr>
            <w:tcW w:w="1418" w:type="dxa"/>
            <w:tcBorders>
              <w:top w:val="nil"/>
              <w:left w:val="nil"/>
              <w:bottom w:val="single" w:sz="8" w:space="0" w:color="000000"/>
              <w:right w:val="single" w:sz="8" w:space="0" w:color="000000"/>
            </w:tcBorders>
            <w:shd w:val="clear" w:color="auto" w:fill="auto"/>
            <w:vAlign w:val="center"/>
            <w:hideMark/>
          </w:tcPr>
          <w:p w14:paraId="52702921"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3E6CB2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80B794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3916F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83246E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BD7424B"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C17156F" w14:textId="77777777" w:rsidR="0030152F" w:rsidRPr="0030152F" w:rsidRDefault="0030152F" w:rsidP="0030152F">
            <w:pPr>
              <w:jc w:val="right"/>
              <w:rPr>
                <w:color w:val="000000"/>
                <w:sz w:val="22"/>
                <w:szCs w:val="22"/>
              </w:rPr>
            </w:pPr>
            <w:r w:rsidRPr="0030152F">
              <w:rPr>
                <w:color w:val="000000"/>
                <w:sz w:val="22"/>
                <w:szCs w:val="22"/>
              </w:rPr>
              <w:t>6 974,1</w:t>
            </w:r>
          </w:p>
        </w:tc>
      </w:tr>
      <w:tr w:rsidR="0030152F" w:rsidRPr="0030152F" w14:paraId="0A1B1A57" w14:textId="77777777" w:rsidTr="0030152F">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14EC32CF" w14:textId="77777777" w:rsidR="0030152F" w:rsidRPr="0030152F" w:rsidRDefault="0030152F" w:rsidP="0030152F">
            <w:pPr>
              <w:jc w:val="both"/>
              <w:rPr>
                <w:b/>
                <w:bCs/>
                <w:color w:val="000000"/>
                <w:sz w:val="22"/>
                <w:szCs w:val="22"/>
              </w:rPr>
            </w:pPr>
            <w:r w:rsidRPr="0030152F">
              <w:rPr>
                <w:b/>
                <w:bCs/>
                <w:color w:val="000000"/>
                <w:sz w:val="22"/>
                <w:szCs w:val="22"/>
              </w:rPr>
              <w:t>2.2. Муниципальный проект «Строительство (реконструкция) объектов культуры»,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465ECCA" w14:textId="77777777" w:rsidR="0030152F" w:rsidRPr="0030152F" w:rsidRDefault="0030152F" w:rsidP="0030152F">
            <w:pPr>
              <w:jc w:val="right"/>
              <w:rPr>
                <w:b/>
                <w:bCs/>
                <w:color w:val="000000"/>
                <w:sz w:val="22"/>
                <w:szCs w:val="22"/>
              </w:rPr>
            </w:pPr>
            <w:r w:rsidRPr="0030152F">
              <w:rPr>
                <w:b/>
                <w:bCs/>
                <w:color w:val="000000"/>
                <w:sz w:val="22"/>
                <w:szCs w:val="22"/>
              </w:rPr>
              <w:t>239 500,6</w:t>
            </w:r>
          </w:p>
        </w:tc>
        <w:tc>
          <w:tcPr>
            <w:tcW w:w="1418" w:type="dxa"/>
            <w:tcBorders>
              <w:top w:val="nil"/>
              <w:left w:val="nil"/>
              <w:bottom w:val="single" w:sz="8" w:space="0" w:color="000000"/>
              <w:right w:val="single" w:sz="8" w:space="0" w:color="000000"/>
            </w:tcBorders>
            <w:shd w:val="clear" w:color="auto" w:fill="auto"/>
            <w:vAlign w:val="center"/>
            <w:hideMark/>
          </w:tcPr>
          <w:p w14:paraId="1539E71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96216F1"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3171C5A"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8A78BC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EA923AF"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9CACFBC"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4902CFF" w14:textId="77777777" w:rsidR="0030152F" w:rsidRPr="0030152F" w:rsidRDefault="0030152F" w:rsidP="0030152F">
            <w:pPr>
              <w:jc w:val="right"/>
              <w:rPr>
                <w:b/>
                <w:bCs/>
                <w:color w:val="000000"/>
                <w:sz w:val="22"/>
                <w:szCs w:val="22"/>
              </w:rPr>
            </w:pPr>
            <w:r w:rsidRPr="0030152F">
              <w:rPr>
                <w:b/>
                <w:bCs/>
                <w:color w:val="000000"/>
                <w:sz w:val="22"/>
                <w:szCs w:val="22"/>
              </w:rPr>
              <w:t>239 500,6</w:t>
            </w:r>
          </w:p>
        </w:tc>
      </w:tr>
      <w:tr w:rsidR="0030152F" w:rsidRPr="0030152F" w14:paraId="211E890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CCE3E1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F2FF070" w14:textId="77777777" w:rsidR="0030152F" w:rsidRPr="0030152F" w:rsidRDefault="0030152F" w:rsidP="0030152F">
            <w:pPr>
              <w:jc w:val="right"/>
              <w:rPr>
                <w:color w:val="000000"/>
                <w:sz w:val="22"/>
                <w:szCs w:val="22"/>
              </w:rPr>
            </w:pPr>
            <w:r w:rsidRPr="0030152F">
              <w:rPr>
                <w:color w:val="000000"/>
                <w:sz w:val="22"/>
                <w:szCs w:val="22"/>
              </w:rPr>
              <w:t>239 500,6</w:t>
            </w:r>
          </w:p>
        </w:tc>
        <w:tc>
          <w:tcPr>
            <w:tcW w:w="1418" w:type="dxa"/>
            <w:tcBorders>
              <w:top w:val="nil"/>
              <w:left w:val="nil"/>
              <w:bottom w:val="single" w:sz="8" w:space="0" w:color="000000"/>
              <w:right w:val="single" w:sz="8" w:space="0" w:color="000000"/>
            </w:tcBorders>
            <w:shd w:val="clear" w:color="auto" w:fill="auto"/>
            <w:vAlign w:val="center"/>
            <w:hideMark/>
          </w:tcPr>
          <w:p w14:paraId="0D27BF8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8EA379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C6273A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7FB3CB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C55D03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3209DC0"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550A033" w14:textId="77777777" w:rsidR="0030152F" w:rsidRPr="0030152F" w:rsidRDefault="0030152F" w:rsidP="0030152F">
            <w:pPr>
              <w:jc w:val="right"/>
              <w:rPr>
                <w:color w:val="000000"/>
                <w:sz w:val="22"/>
                <w:szCs w:val="22"/>
              </w:rPr>
            </w:pPr>
            <w:r w:rsidRPr="0030152F">
              <w:rPr>
                <w:color w:val="000000"/>
                <w:sz w:val="22"/>
                <w:szCs w:val="22"/>
              </w:rPr>
              <w:t>239 500,6</w:t>
            </w:r>
          </w:p>
        </w:tc>
      </w:tr>
      <w:tr w:rsidR="0030152F" w:rsidRPr="0030152F" w14:paraId="0671CC89" w14:textId="77777777" w:rsidTr="0030152F">
        <w:trPr>
          <w:trHeight w:val="528"/>
        </w:trPr>
        <w:tc>
          <w:tcPr>
            <w:tcW w:w="36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B7B12AE" w14:textId="77777777" w:rsidR="0030152F" w:rsidRPr="0030152F" w:rsidRDefault="0030152F" w:rsidP="0030152F">
            <w:pPr>
              <w:jc w:val="both"/>
              <w:rPr>
                <w:color w:val="000000"/>
                <w:sz w:val="22"/>
                <w:szCs w:val="22"/>
              </w:rPr>
            </w:pPr>
            <w:r w:rsidRPr="0030152F">
              <w:rPr>
                <w:color w:val="000000"/>
                <w:sz w:val="22"/>
                <w:szCs w:val="22"/>
              </w:rPr>
              <w:t>2.2.1 Мероприятие (результат) «Строительство объекта «Культурно образовательный комплекс в с. Ларьяк» (всего), в том числе:</w:t>
            </w:r>
          </w:p>
        </w:tc>
        <w:tc>
          <w:tcPr>
            <w:tcW w:w="1615"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B8867D7" w14:textId="77777777" w:rsidR="0030152F" w:rsidRPr="0030152F" w:rsidRDefault="0030152F" w:rsidP="0030152F">
            <w:pPr>
              <w:jc w:val="right"/>
              <w:rPr>
                <w:color w:val="000000"/>
                <w:sz w:val="22"/>
                <w:szCs w:val="22"/>
              </w:rPr>
            </w:pPr>
            <w:r w:rsidRPr="0030152F">
              <w:rPr>
                <w:color w:val="000000"/>
                <w:sz w:val="22"/>
                <w:szCs w:val="22"/>
              </w:rPr>
              <w:t>110 661,2</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B0479A6"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5BBA74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B0D1DB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138F367"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0DEAA0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92DD93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F3B4F5" w14:textId="77777777" w:rsidR="0030152F" w:rsidRPr="0030152F" w:rsidRDefault="0030152F" w:rsidP="0030152F">
            <w:pPr>
              <w:jc w:val="right"/>
              <w:rPr>
                <w:color w:val="000000"/>
                <w:sz w:val="22"/>
                <w:szCs w:val="22"/>
              </w:rPr>
            </w:pPr>
            <w:r w:rsidRPr="0030152F">
              <w:rPr>
                <w:color w:val="000000"/>
                <w:sz w:val="22"/>
                <w:szCs w:val="22"/>
              </w:rPr>
              <w:t>110 661,2</w:t>
            </w:r>
          </w:p>
        </w:tc>
      </w:tr>
      <w:tr w:rsidR="0030152F" w:rsidRPr="0030152F" w14:paraId="5B86F508" w14:textId="77777777" w:rsidTr="0030152F">
        <w:trPr>
          <w:trHeight w:val="624"/>
        </w:trPr>
        <w:tc>
          <w:tcPr>
            <w:tcW w:w="3620" w:type="dxa"/>
            <w:vMerge/>
            <w:tcBorders>
              <w:top w:val="nil"/>
              <w:left w:val="single" w:sz="8" w:space="0" w:color="000000"/>
              <w:bottom w:val="single" w:sz="8" w:space="0" w:color="000000"/>
              <w:right w:val="single" w:sz="8" w:space="0" w:color="000000"/>
            </w:tcBorders>
            <w:vAlign w:val="center"/>
            <w:hideMark/>
          </w:tcPr>
          <w:p w14:paraId="56C059B8" w14:textId="77777777" w:rsidR="0030152F" w:rsidRPr="0030152F" w:rsidRDefault="0030152F" w:rsidP="0030152F">
            <w:pPr>
              <w:rPr>
                <w:color w:val="000000"/>
                <w:sz w:val="22"/>
                <w:szCs w:val="22"/>
              </w:rPr>
            </w:pPr>
          </w:p>
        </w:tc>
        <w:tc>
          <w:tcPr>
            <w:tcW w:w="1615" w:type="dxa"/>
            <w:vMerge/>
            <w:tcBorders>
              <w:top w:val="nil"/>
              <w:left w:val="single" w:sz="8" w:space="0" w:color="000000"/>
              <w:bottom w:val="single" w:sz="8" w:space="0" w:color="000000"/>
              <w:right w:val="single" w:sz="8" w:space="0" w:color="000000"/>
            </w:tcBorders>
            <w:vAlign w:val="center"/>
            <w:hideMark/>
          </w:tcPr>
          <w:p w14:paraId="2C3EB94B" w14:textId="77777777" w:rsidR="0030152F" w:rsidRPr="0030152F" w:rsidRDefault="0030152F" w:rsidP="0030152F">
            <w:pPr>
              <w:rPr>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7D5736BA" w14:textId="77777777" w:rsidR="0030152F" w:rsidRPr="0030152F" w:rsidRDefault="0030152F" w:rsidP="0030152F">
            <w:pPr>
              <w:rPr>
                <w:color w:val="000000"/>
                <w:sz w:val="22"/>
                <w:szCs w:val="22"/>
              </w:rPr>
            </w:pPr>
          </w:p>
        </w:tc>
        <w:tc>
          <w:tcPr>
            <w:tcW w:w="1275" w:type="dxa"/>
            <w:vMerge/>
            <w:tcBorders>
              <w:top w:val="nil"/>
              <w:left w:val="single" w:sz="8" w:space="0" w:color="000000"/>
              <w:bottom w:val="single" w:sz="8" w:space="0" w:color="000000"/>
              <w:right w:val="single" w:sz="8" w:space="0" w:color="000000"/>
            </w:tcBorders>
            <w:vAlign w:val="center"/>
            <w:hideMark/>
          </w:tcPr>
          <w:p w14:paraId="15DB7E86" w14:textId="77777777" w:rsidR="0030152F" w:rsidRPr="0030152F" w:rsidRDefault="0030152F" w:rsidP="0030152F">
            <w:pPr>
              <w:rPr>
                <w:color w:val="000000"/>
                <w:sz w:val="22"/>
                <w:szCs w:val="22"/>
              </w:rPr>
            </w:pPr>
          </w:p>
        </w:tc>
        <w:tc>
          <w:tcPr>
            <w:tcW w:w="1276" w:type="dxa"/>
            <w:vMerge/>
            <w:tcBorders>
              <w:top w:val="nil"/>
              <w:left w:val="single" w:sz="8" w:space="0" w:color="000000"/>
              <w:bottom w:val="single" w:sz="8" w:space="0" w:color="000000"/>
              <w:right w:val="single" w:sz="8" w:space="0" w:color="000000"/>
            </w:tcBorders>
            <w:vAlign w:val="center"/>
            <w:hideMark/>
          </w:tcPr>
          <w:p w14:paraId="2091A563" w14:textId="77777777" w:rsidR="0030152F" w:rsidRPr="0030152F" w:rsidRDefault="0030152F" w:rsidP="0030152F">
            <w:pPr>
              <w:rPr>
                <w:color w:val="000000"/>
                <w:sz w:val="22"/>
                <w:szCs w:val="22"/>
              </w:rPr>
            </w:pPr>
          </w:p>
        </w:tc>
        <w:tc>
          <w:tcPr>
            <w:tcW w:w="1276" w:type="dxa"/>
            <w:vMerge/>
            <w:tcBorders>
              <w:top w:val="nil"/>
              <w:left w:val="single" w:sz="8" w:space="0" w:color="000000"/>
              <w:bottom w:val="single" w:sz="8" w:space="0" w:color="000000"/>
              <w:right w:val="single" w:sz="8" w:space="0" w:color="000000"/>
            </w:tcBorders>
            <w:vAlign w:val="center"/>
            <w:hideMark/>
          </w:tcPr>
          <w:p w14:paraId="0E827E1E" w14:textId="77777777" w:rsidR="0030152F" w:rsidRPr="0030152F" w:rsidRDefault="0030152F" w:rsidP="0030152F">
            <w:pPr>
              <w:rPr>
                <w:color w:val="000000"/>
                <w:sz w:val="22"/>
                <w:szCs w:val="22"/>
              </w:rPr>
            </w:pPr>
          </w:p>
        </w:tc>
        <w:tc>
          <w:tcPr>
            <w:tcW w:w="1417" w:type="dxa"/>
            <w:vMerge/>
            <w:tcBorders>
              <w:top w:val="nil"/>
              <w:left w:val="single" w:sz="8" w:space="0" w:color="000000"/>
              <w:bottom w:val="single" w:sz="8" w:space="0" w:color="000000"/>
              <w:right w:val="single" w:sz="8" w:space="0" w:color="000000"/>
            </w:tcBorders>
            <w:vAlign w:val="center"/>
            <w:hideMark/>
          </w:tcPr>
          <w:p w14:paraId="3F2CEC63" w14:textId="77777777" w:rsidR="0030152F" w:rsidRPr="0030152F" w:rsidRDefault="0030152F" w:rsidP="0030152F">
            <w:pPr>
              <w:rPr>
                <w:color w:val="000000"/>
                <w:sz w:val="22"/>
                <w:szCs w:val="22"/>
              </w:rPr>
            </w:pPr>
          </w:p>
        </w:tc>
        <w:tc>
          <w:tcPr>
            <w:tcW w:w="1418" w:type="dxa"/>
            <w:vMerge/>
            <w:tcBorders>
              <w:top w:val="nil"/>
              <w:left w:val="single" w:sz="8" w:space="0" w:color="000000"/>
              <w:bottom w:val="single" w:sz="8" w:space="0" w:color="000000"/>
              <w:right w:val="single" w:sz="8" w:space="0" w:color="000000"/>
            </w:tcBorders>
            <w:vAlign w:val="center"/>
            <w:hideMark/>
          </w:tcPr>
          <w:p w14:paraId="3975613D" w14:textId="77777777" w:rsidR="0030152F" w:rsidRPr="0030152F" w:rsidRDefault="0030152F" w:rsidP="0030152F">
            <w:pPr>
              <w:rPr>
                <w:color w:val="000000"/>
                <w:sz w:val="22"/>
                <w:szCs w:val="22"/>
              </w:rPr>
            </w:pPr>
          </w:p>
        </w:tc>
        <w:tc>
          <w:tcPr>
            <w:tcW w:w="1559" w:type="dxa"/>
            <w:vMerge/>
            <w:tcBorders>
              <w:top w:val="nil"/>
              <w:left w:val="single" w:sz="8" w:space="0" w:color="000000"/>
              <w:bottom w:val="single" w:sz="8" w:space="0" w:color="000000"/>
              <w:right w:val="single" w:sz="8" w:space="0" w:color="000000"/>
            </w:tcBorders>
            <w:vAlign w:val="center"/>
            <w:hideMark/>
          </w:tcPr>
          <w:p w14:paraId="672041BE" w14:textId="77777777" w:rsidR="0030152F" w:rsidRPr="0030152F" w:rsidRDefault="0030152F" w:rsidP="0030152F">
            <w:pPr>
              <w:rPr>
                <w:color w:val="000000"/>
                <w:sz w:val="22"/>
                <w:szCs w:val="22"/>
              </w:rPr>
            </w:pPr>
          </w:p>
        </w:tc>
      </w:tr>
      <w:tr w:rsidR="0030152F" w:rsidRPr="0030152F" w14:paraId="73B970E7"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3731A08"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1BA94D9" w14:textId="77777777" w:rsidR="0030152F" w:rsidRPr="0030152F" w:rsidRDefault="0030152F" w:rsidP="0030152F">
            <w:pPr>
              <w:jc w:val="right"/>
              <w:rPr>
                <w:color w:val="000000"/>
                <w:sz w:val="22"/>
                <w:szCs w:val="22"/>
              </w:rPr>
            </w:pPr>
            <w:r w:rsidRPr="0030152F">
              <w:rPr>
                <w:color w:val="000000"/>
                <w:sz w:val="22"/>
                <w:szCs w:val="22"/>
              </w:rPr>
              <w:t>110 661,2</w:t>
            </w:r>
          </w:p>
        </w:tc>
        <w:tc>
          <w:tcPr>
            <w:tcW w:w="1418" w:type="dxa"/>
            <w:tcBorders>
              <w:top w:val="nil"/>
              <w:left w:val="nil"/>
              <w:bottom w:val="single" w:sz="8" w:space="0" w:color="000000"/>
              <w:right w:val="single" w:sz="8" w:space="0" w:color="000000"/>
            </w:tcBorders>
            <w:shd w:val="clear" w:color="auto" w:fill="auto"/>
            <w:vAlign w:val="center"/>
            <w:hideMark/>
          </w:tcPr>
          <w:p w14:paraId="7DED30E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F7A199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A34592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54CCF7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EC0A93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0290677"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0E9C864" w14:textId="77777777" w:rsidR="0030152F" w:rsidRPr="0030152F" w:rsidRDefault="0030152F" w:rsidP="0030152F">
            <w:pPr>
              <w:jc w:val="right"/>
              <w:rPr>
                <w:color w:val="000000"/>
                <w:sz w:val="22"/>
                <w:szCs w:val="22"/>
              </w:rPr>
            </w:pPr>
            <w:r w:rsidRPr="0030152F">
              <w:rPr>
                <w:color w:val="000000"/>
                <w:sz w:val="22"/>
                <w:szCs w:val="22"/>
              </w:rPr>
              <w:t>110 661,2</w:t>
            </w:r>
          </w:p>
        </w:tc>
      </w:tr>
      <w:tr w:rsidR="0030152F" w:rsidRPr="0030152F" w14:paraId="74B09992"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2C2D402F" w14:textId="77777777" w:rsidR="0030152F" w:rsidRPr="0030152F" w:rsidRDefault="0030152F" w:rsidP="0030152F">
            <w:pPr>
              <w:jc w:val="both"/>
              <w:rPr>
                <w:color w:val="000000"/>
                <w:sz w:val="22"/>
                <w:szCs w:val="22"/>
              </w:rPr>
            </w:pPr>
            <w:r w:rsidRPr="0030152F">
              <w:rPr>
                <w:color w:val="000000"/>
                <w:sz w:val="22"/>
                <w:szCs w:val="22"/>
              </w:rPr>
              <w:t>2.2.2 Мероприятие (результат) «Строительство объекта «Сельский дом культуры в д. Вата»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F042510" w14:textId="77777777" w:rsidR="0030152F" w:rsidRPr="0030152F" w:rsidRDefault="0030152F" w:rsidP="0030152F">
            <w:pPr>
              <w:jc w:val="right"/>
              <w:rPr>
                <w:color w:val="000000"/>
                <w:sz w:val="22"/>
                <w:szCs w:val="22"/>
              </w:rPr>
            </w:pPr>
            <w:r w:rsidRPr="0030152F">
              <w:rPr>
                <w:color w:val="000000"/>
                <w:sz w:val="22"/>
                <w:szCs w:val="22"/>
              </w:rPr>
              <w:t>128 839,4</w:t>
            </w:r>
          </w:p>
        </w:tc>
        <w:tc>
          <w:tcPr>
            <w:tcW w:w="1418" w:type="dxa"/>
            <w:tcBorders>
              <w:top w:val="nil"/>
              <w:left w:val="nil"/>
              <w:bottom w:val="single" w:sz="8" w:space="0" w:color="000000"/>
              <w:right w:val="single" w:sz="8" w:space="0" w:color="000000"/>
            </w:tcBorders>
            <w:shd w:val="clear" w:color="auto" w:fill="auto"/>
            <w:vAlign w:val="center"/>
            <w:hideMark/>
          </w:tcPr>
          <w:p w14:paraId="3D0EB66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8791E6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98F649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D12469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12C3F3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981175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86924AB" w14:textId="77777777" w:rsidR="0030152F" w:rsidRPr="0030152F" w:rsidRDefault="0030152F" w:rsidP="0030152F">
            <w:pPr>
              <w:jc w:val="right"/>
              <w:rPr>
                <w:color w:val="000000"/>
                <w:sz w:val="22"/>
                <w:szCs w:val="22"/>
              </w:rPr>
            </w:pPr>
            <w:r w:rsidRPr="0030152F">
              <w:rPr>
                <w:color w:val="000000"/>
                <w:sz w:val="22"/>
                <w:szCs w:val="22"/>
              </w:rPr>
              <w:t>128 839,4</w:t>
            </w:r>
          </w:p>
        </w:tc>
      </w:tr>
      <w:tr w:rsidR="0030152F" w:rsidRPr="0030152F" w14:paraId="586FAC57"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600742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A747DE4" w14:textId="77777777" w:rsidR="0030152F" w:rsidRPr="0030152F" w:rsidRDefault="0030152F" w:rsidP="0030152F">
            <w:pPr>
              <w:jc w:val="right"/>
              <w:rPr>
                <w:color w:val="000000"/>
                <w:sz w:val="22"/>
                <w:szCs w:val="22"/>
              </w:rPr>
            </w:pPr>
            <w:r w:rsidRPr="0030152F">
              <w:rPr>
                <w:color w:val="000000"/>
                <w:sz w:val="22"/>
                <w:szCs w:val="22"/>
              </w:rPr>
              <w:t>128 839,4</w:t>
            </w:r>
          </w:p>
        </w:tc>
        <w:tc>
          <w:tcPr>
            <w:tcW w:w="1418" w:type="dxa"/>
            <w:tcBorders>
              <w:top w:val="nil"/>
              <w:left w:val="nil"/>
              <w:bottom w:val="single" w:sz="8" w:space="0" w:color="000000"/>
              <w:right w:val="single" w:sz="8" w:space="0" w:color="000000"/>
            </w:tcBorders>
            <w:shd w:val="clear" w:color="auto" w:fill="auto"/>
            <w:vAlign w:val="center"/>
            <w:hideMark/>
          </w:tcPr>
          <w:p w14:paraId="720E747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F979F0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6BC8B4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A375A4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88E9CC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221290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D2ED35F" w14:textId="77777777" w:rsidR="0030152F" w:rsidRPr="0030152F" w:rsidRDefault="0030152F" w:rsidP="0030152F">
            <w:pPr>
              <w:jc w:val="right"/>
              <w:rPr>
                <w:color w:val="000000"/>
                <w:sz w:val="22"/>
                <w:szCs w:val="22"/>
              </w:rPr>
            </w:pPr>
            <w:r w:rsidRPr="0030152F">
              <w:rPr>
                <w:color w:val="000000"/>
                <w:sz w:val="22"/>
                <w:szCs w:val="22"/>
              </w:rPr>
              <w:t>128 839,4</w:t>
            </w:r>
          </w:p>
        </w:tc>
      </w:tr>
      <w:tr w:rsidR="0030152F" w:rsidRPr="0030152F" w14:paraId="341C766F"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4F3374B9" w14:textId="77777777" w:rsidR="0030152F" w:rsidRPr="0030152F" w:rsidRDefault="0030152F" w:rsidP="0030152F">
            <w:pPr>
              <w:jc w:val="both"/>
              <w:rPr>
                <w:b/>
                <w:bCs/>
                <w:color w:val="000000"/>
                <w:sz w:val="22"/>
                <w:szCs w:val="22"/>
              </w:rPr>
            </w:pPr>
            <w:r w:rsidRPr="0030152F">
              <w:rPr>
                <w:b/>
                <w:bCs/>
                <w:color w:val="000000"/>
                <w:sz w:val="22"/>
                <w:szCs w:val="22"/>
              </w:rPr>
              <w:t>2.3. Комплекс процессных мероприятий «Капитальный и текущий ремонт объектов культуры»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411C55D" w14:textId="77777777" w:rsidR="0030152F" w:rsidRPr="0030152F" w:rsidRDefault="0030152F" w:rsidP="0030152F">
            <w:pPr>
              <w:jc w:val="right"/>
              <w:rPr>
                <w:b/>
                <w:bCs/>
                <w:color w:val="000000"/>
                <w:sz w:val="22"/>
                <w:szCs w:val="22"/>
              </w:rPr>
            </w:pPr>
            <w:r w:rsidRPr="0030152F">
              <w:rPr>
                <w:b/>
                <w:bCs/>
                <w:color w:val="000000"/>
                <w:sz w:val="22"/>
                <w:szCs w:val="22"/>
              </w:rPr>
              <w:t>5 891,9</w:t>
            </w:r>
          </w:p>
        </w:tc>
        <w:tc>
          <w:tcPr>
            <w:tcW w:w="1418" w:type="dxa"/>
            <w:tcBorders>
              <w:top w:val="nil"/>
              <w:left w:val="nil"/>
              <w:bottom w:val="single" w:sz="8" w:space="0" w:color="000000"/>
              <w:right w:val="single" w:sz="8" w:space="0" w:color="000000"/>
            </w:tcBorders>
            <w:shd w:val="clear" w:color="auto" w:fill="auto"/>
            <w:vAlign w:val="center"/>
            <w:hideMark/>
          </w:tcPr>
          <w:p w14:paraId="38CD2055"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05E226A"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65B0591"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CF142FA"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EA3263F"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3FF05EA"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992E9B5" w14:textId="77777777" w:rsidR="0030152F" w:rsidRPr="0030152F" w:rsidRDefault="0030152F" w:rsidP="0030152F">
            <w:pPr>
              <w:jc w:val="right"/>
              <w:rPr>
                <w:b/>
                <w:bCs/>
                <w:color w:val="000000"/>
                <w:sz w:val="22"/>
                <w:szCs w:val="22"/>
              </w:rPr>
            </w:pPr>
            <w:r w:rsidRPr="0030152F">
              <w:rPr>
                <w:b/>
                <w:bCs/>
                <w:color w:val="000000"/>
                <w:sz w:val="22"/>
                <w:szCs w:val="22"/>
              </w:rPr>
              <w:t>5 891,9</w:t>
            </w:r>
          </w:p>
        </w:tc>
      </w:tr>
      <w:tr w:rsidR="0030152F" w:rsidRPr="0030152F" w14:paraId="28F49418"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2F8443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95D94D2" w14:textId="77777777" w:rsidR="0030152F" w:rsidRPr="0030152F" w:rsidRDefault="0030152F" w:rsidP="0030152F">
            <w:pPr>
              <w:jc w:val="right"/>
              <w:rPr>
                <w:color w:val="000000"/>
                <w:sz w:val="22"/>
                <w:szCs w:val="22"/>
              </w:rPr>
            </w:pPr>
            <w:r w:rsidRPr="0030152F">
              <w:rPr>
                <w:color w:val="000000"/>
                <w:sz w:val="22"/>
                <w:szCs w:val="22"/>
              </w:rPr>
              <w:t>5 891,9</w:t>
            </w:r>
          </w:p>
        </w:tc>
        <w:tc>
          <w:tcPr>
            <w:tcW w:w="1418" w:type="dxa"/>
            <w:tcBorders>
              <w:top w:val="nil"/>
              <w:left w:val="nil"/>
              <w:bottom w:val="single" w:sz="8" w:space="0" w:color="000000"/>
              <w:right w:val="single" w:sz="8" w:space="0" w:color="000000"/>
            </w:tcBorders>
            <w:shd w:val="clear" w:color="auto" w:fill="auto"/>
            <w:vAlign w:val="center"/>
            <w:hideMark/>
          </w:tcPr>
          <w:p w14:paraId="262327E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DBE030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D8651D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4FFB24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068092A"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2347E40"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2DC4FF8" w14:textId="77777777" w:rsidR="0030152F" w:rsidRPr="0030152F" w:rsidRDefault="0030152F" w:rsidP="0030152F">
            <w:pPr>
              <w:jc w:val="right"/>
              <w:rPr>
                <w:color w:val="000000"/>
                <w:sz w:val="22"/>
                <w:szCs w:val="22"/>
              </w:rPr>
            </w:pPr>
            <w:r w:rsidRPr="0030152F">
              <w:rPr>
                <w:color w:val="000000"/>
                <w:sz w:val="22"/>
                <w:szCs w:val="22"/>
              </w:rPr>
              <w:t>5 891,9</w:t>
            </w:r>
          </w:p>
        </w:tc>
      </w:tr>
      <w:tr w:rsidR="0030152F" w:rsidRPr="0030152F" w14:paraId="34A4269C"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49E21CA2" w14:textId="77777777" w:rsidR="0030152F" w:rsidRPr="0030152F" w:rsidRDefault="0030152F" w:rsidP="0030152F">
            <w:pPr>
              <w:jc w:val="both"/>
              <w:rPr>
                <w:color w:val="000000"/>
                <w:sz w:val="22"/>
                <w:szCs w:val="22"/>
              </w:rPr>
            </w:pPr>
            <w:r w:rsidRPr="0030152F">
              <w:rPr>
                <w:color w:val="000000"/>
                <w:sz w:val="22"/>
                <w:szCs w:val="22"/>
              </w:rPr>
              <w:t>2.3.1 Мероприятие (результат) «Выполнен текущий ремонт здания Центра детского творчества, расположенного по адресу: пгт. Новоаганск. ул. 70 Лет Октября, д.24 (МАОДО «Новоаганская ДШИ»)»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2714A5F" w14:textId="77777777" w:rsidR="0030152F" w:rsidRPr="0030152F" w:rsidRDefault="0030152F" w:rsidP="0030152F">
            <w:pPr>
              <w:jc w:val="right"/>
              <w:rPr>
                <w:color w:val="000000"/>
                <w:sz w:val="22"/>
                <w:szCs w:val="22"/>
              </w:rPr>
            </w:pPr>
            <w:r w:rsidRPr="0030152F">
              <w:rPr>
                <w:color w:val="000000"/>
                <w:sz w:val="22"/>
                <w:szCs w:val="22"/>
              </w:rPr>
              <w:t>2 561,6</w:t>
            </w:r>
          </w:p>
        </w:tc>
        <w:tc>
          <w:tcPr>
            <w:tcW w:w="1418" w:type="dxa"/>
            <w:tcBorders>
              <w:top w:val="nil"/>
              <w:left w:val="nil"/>
              <w:bottom w:val="single" w:sz="8" w:space="0" w:color="000000"/>
              <w:right w:val="single" w:sz="8" w:space="0" w:color="000000"/>
            </w:tcBorders>
            <w:shd w:val="clear" w:color="auto" w:fill="auto"/>
            <w:vAlign w:val="center"/>
            <w:hideMark/>
          </w:tcPr>
          <w:p w14:paraId="4F3ED7F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8F09E3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1F363C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147860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FEED33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829561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4D7C4C3" w14:textId="77777777" w:rsidR="0030152F" w:rsidRPr="0030152F" w:rsidRDefault="0030152F" w:rsidP="0030152F">
            <w:pPr>
              <w:jc w:val="right"/>
              <w:rPr>
                <w:color w:val="000000"/>
                <w:sz w:val="22"/>
                <w:szCs w:val="22"/>
              </w:rPr>
            </w:pPr>
            <w:r w:rsidRPr="0030152F">
              <w:rPr>
                <w:color w:val="000000"/>
                <w:sz w:val="22"/>
                <w:szCs w:val="22"/>
              </w:rPr>
              <w:t>2 561,6</w:t>
            </w:r>
          </w:p>
        </w:tc>
      </w:tr>
      <w:tr w:rsidR="0030152F" w:rsidRPr="0030152F" w14:paraId="3292A39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86A0A3D"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717784A" w14:textId="77777777" w:rsidR="0030152F" w:rsidRPr="0030152F" w:rsidRDefault="0030152F" w:rsidP="0030152F">
            <w:pPr>
              <w:jc w:val="right"/>
              <w:rPr>
                <w:color w:val="000000"/>
                <w:sz w:val="22"/>
                <w:szCs w:val="22"/>
              </w:rPr>
            </w:pPr>
            <w:r w:rsidRPr="0030152F">
              <w:rPr>
                <w:color w:val="000000"/>
                <w:sz w:val="22"/>
                <w:szCs w:val="22"/>
              </w:rPr>
              <w:t>2 561,6</w:t>
            </w:r>
          </w:p>
        </w:tc>
        <w:tc>
          <w:tcPr>
            <w:tcW w:w="1418" w:type="dxa"/>
            <w:tcBorders>
              <w:top w:val="nil"/>
              <w:left w:val="nil"/>
              <w:bottom w:val="single" w:sz="8" w:space="0" w:color="000000"/>
              <w:right w:val="single" w:sz="8" w:space="0" w:color="000000"/>
            </w:tcBorders>
            <w:shd w:val="clear" w:color="auto" w:fill="auto"/>
            <w:vAlign w:val="center"/>
            <w:hideMark/>
          </w:tcPr>
          <w:p w14:paraId="1A6E763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AB9F2D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AA5502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3000D2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4049098"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E2BD66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2CC4C29" w14:textId="77777777" w:rsidR="0030152F" w:rsidRPr="0030152F" w:rsidRDefault="0030152F" w:rsidP="0030152F">
            <w:pPr>
              <w:jc w:val="right"/>
              <w:rPr>
                <w:color w:val="000000"/>
                <w:sz w:val="22"/>
                <w:szCs w:val="22"/>
              </w:rPr>
            </w:pPr>
            <w:r w:rsidRPr="0030152F">
              <w:rPr>
                <w:color w:val="000000"/>
                <w:sz w:val="22"/>
                <w:szCs w:val="22"/>
              </w:rPr>
              <w:t>2 561,6</w:t>
            </w:r>
          </w:p>
        </w:tc>
      </w:tr>
      <w:tr w:rsidR="0030152F" w:rsidRPr="0030152F" w14:paraId="18F03CAC"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3E9A20B5" w14:textId="77777777" w:rsidR="0030152F" w:rsidRPr="0030152F" w:rsidRDefault="0030152F" w:rsidP="0030152F">
            <w:pPr>
              <w:jc w:val="both"/>
              <w:rPr>
                <w:color w:val="000000"/>
                <w:sz w:val="22"/>
                <w:szCs w:val="22"/>
              </w:rPr>
            </w:pPr>
            <w:r w:rsidRPr="0030152F">
              <w:rPr>
                <w:color w:val="000000"/>
                <w:sz w:val="22"/>
                <w:szCs w:val="22"/>
              </w:rPr>
              <w:t>2.3.2 Мероприятие (результат) «Выполнен текущий ремонт здания Дома культуры, расположенного по адресу: пгт. Новоаганск, ул. Центральная, д.13А (РМАУ «Дворец культуры «Геолог»)»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9E5A595" w14:textId="77777777" w:rsidR="0030152F" w:rsidRPr="0030152F" w:rsidRDefault="0030152F" w:rsidP="0030152F">
            <w:pPr>
              <w:jc w:val="right"/>
              <w:rPr>
                <w:color w:val="000000"/>
                <w:sz w:val="22"/>
                <w:szCs w:val="22"/>
              </w:rPr>
            </w:pPr>
            <w:r w:rsidRPr="0030152F">
              <w:rPr>
                <w:color w:val="000000"/>
                <w:sz w:val="22"/>
                <w:szCs w:val="22"/>
              </w:rPr>
              <w:t>1 866,6</w:t>
            </w:r>
          </w:p>
        </w:tc>
        <w:tc>
          <w:tcPr>
            <w:tcW w:w="1418" w:type="dxa"/>
            <w:tcBorders>
              <w:top w:val="nil"/>
              <w:left w:val="nil"/>
              <w:bottom w:val="single" w:sz="8" w:space="0" w:color="000000"/>
              <w:right w:val="single" w:sz="8" w:space="0" w:color="000000"/>
            </w:tcBorders>
            <w:shd w:val="clear" w:color="auto" w:fill="auto"/>
            <w:vAlign w:val="center"/>
            <w:hideMark/>
          </w:tcPr>
          <w:p w14:paraId="3A0E193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9E98BB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FA21C0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91976D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0F097C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8FAA0C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1F7C293" w14:textId="77777777" w:rsidR="0030152F" w:rsidRPr="0030152F" w:rsidRDefault="0030152F" w:rsidP="0030152F">
            <w:pPr>
              <w:jc w:val="right"/>
              <w:rPr>
                <w:color w:val="000000"/>
                <w:sz w:val="22"/>
                <w:szCs w:val="22"/>
              </w:rPr>
            </w:pPr>
            <w:r w:rsidRPr="0030152F">
              <w:rPr>
                <w:color w:val="000000"/>
                <w:sz w:val="22"/>
                <w:szCs w:val="22"/>
              </w:rPr>
              <w:t>1 866,6</w:t>
            </w:r>
          </w:p>
        </w:tc>
      </w:tr>
      <w:tr w:rsidR="0030152F" w:rsidRPr="0030152F" w14:paraId="79493A65"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3545FF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6F24A2A" w14:textId="77777777" w:rsidR="0030152F" w:rsidRPr="0030152F" w:rsidRDefault="0030152F" w:rsidP="0030152F">
            <w:pPr>
              <w:jc w:val="right"/>
              <w:rPr>
                <w:color w:val="000000"/>
                <w:sz w:val="22"/>
                <w:szCs w:val="22"/>
              </w:rPr>
            </w:pPr>
            <w:r w:rsidRPr="0030152F">
              <w:rPr>
                <w:color w:val="000000"/>
                <w:sz w:val="22"/>
                <w:szCs w:val="22"/>
              </w:rPr>
              <w:t>1 866,6</w:t>
            </w:r>
          </w:p>
        </w:tc>
        <w:tc>
          <w:tcPr>
            <w:tcW w:w="1418" w:type="dxa"/>
            <w:tcBorders>
              <w:top w:val="nil"/>
              <w:left w:val="nil"/>
              <w:bottom w:val="single" w:sz="8" w:space="0" w:color="000000"/>
              <w:right w:val="single" w:sz="8" w:space="0" w:color="000000"/>
            </w:tcBorders>
            <w:shd w:val="clear" w:color="auto" w:fill="auto"/>
            <w:vAlign w:val="center"/>
            <w:hideMark/>
          </w:tcPr>
          <w:p w14:paraId="7814196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61E7C3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A8F81F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E7A184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D0342ED"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12B48C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494BDFC" w14:textId="77777777" w:rsidR="0030152F" w:rsidRPr="0030152F" w:rsidRDefault="0030152F" w:rsidP="0030152F">
            <w:pPr>
              <w:jc w:val="right"/>
              <w:rPr>
                <w:color w:val="000000"/>
                <w:sz w:val="22"/>
                <w:szCs w:val="22"/>
              </w:rPr>
            </w:pPr>
            <w:r w:rsidRPr="0030152F">
              <w:rPr>
                <w:color w:val="000000"/>
                <w:sz w:val="22"/>
                <w:szCs w:val="22"/>
              </w:rPr>
              <w:t>1 866,6</w:t>
            </w:r>
          </w:p>
        </w:tc>
      </w:tr>
      <w:tr w:rsidR="0030152F" w:rsidRPr="0030152F" w14:paraId="69EB4D0E"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09522A55" w14:textId="77777777" w:rsidR="0030152F" w:rsidRPr="0030152F" w:rsidRDefault="0030152F" w:rsidP="0030152F">
            <w:pPr>
              <w:jc w:val="both"/>
              <w:rPr>
                <w:color w:val="000000"/>
                <w:sz w:val="22"/>
                <w:szCs w:val="22"/>
              </w:rPr>
            </w:pPr>
            <w:r w:rsidRPr="0030152F">
              <w:rPr>
                <w:color w:val="000000"/>
                <w:sz w:val="22"/>
                <w:szCs w:val="22"/>
              </w:rPr>
              <w:t>2.3.3 Мероприятие (результат) «Выполнен капитальный ремонт объекта «МАУ МБ сельская библиотека по ул. Геологов, д.15»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02EB940" w14:textId="77777777" w:rsidR="0030152F" w:rsidRPr="0030152F" w:rsidRDefault="0030152F" w:rsidP="0030152F">
            <w:pPr>
              <w:jc w:val="right"/>
              <w:rPr>
                <w:color w:val="000000"/>
                <w:sz w:val="22"/>
                <w:szCs w:val="22"/>
              </w:rPr>
            </w:pPr>
            <w:r w:rsidRPr="0030152F">
              <w:rPr>
                <w:color w:val="000000"/>
                <w:sz w:val="22"/>
                <w:szCs w:val="22"/>
              </w:rPr>
              <w:t>1 463,7</w:t>
            </w:r>
          </w:p>
        </w:tc>
        <w:tc>
          <w:tcPr>
            <w:tcW w:w="1418" w:type="dxa"/>
            <w:tcBorders>
              <w:top w:val="nil"/>
              <w:left w:val="nil"/>
              <w:bottom w:val="single" w:sz="8" w:space="0" w:color="000000"/>
              <w:right w:val="single" w:sz="8" w:space="0" w:color="000000"/>
            </w:tcBorders>
            <w:shd w:val="clear" w:color="auto" w:fill="auto"/>
            <w:vAlign w:val="center"/>
            <w:hideMark/>
          </w:tcPr>
          <w:p w14:paraId="0B8592D6"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E5ED34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6DBA20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2E3EDF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D2BF2A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A087158"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0F108CB" w14:textId="77777777" w:rsidR="0030152F" w:rsidRPr="0030152F" w:rsidRDefault="0030152F" w:rsidP="0030152F">
            <w:pPr>
              <w:jc w:val="right"/>
              <w:rPr>
                <w:color w:val="000000"/>
                <w:sz w:val="22"/>
                <w:szCs w:val="22"/>
              </w:rPr>
            </w:pPr>
            <w:r w:rsidRPr="0030152F">
              <w:rPr>
                <w:color w:val="000000"/>
                <w:sz w:val="22"/>
                <w:szCs w:val="22"/>
              </w:rPr>
              <w:t>1 463,7</w:t>
            </w:r>
          </w:p>
        </w:tc>
      </w:tr>
      <w:tr w:rsidR="0030152F" w:rsidRPr="0030152F" w14:paraId="636AA1D5"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2F7EEED"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C95AF98" w14:textId="77777777" w:rsidR="0030152F" w:rsidRPr="0030152F" w:rsidRDefault="0030152F" w:rsidP="0030152F">
            <w:pPr>
              <w:jc w:val="right"/>
              <w:rPr>
                <w:color w:val="000000"/>
                <w:sz w:val="22"/>
                <w:szCs w:val="22"/>
              </w:rPr>
            </w:pPr>
            <w:r w:rsidRPr="0030152F">
              <w:rPr>
                <w:color w:val="000000"/>
                <w:sz w:val="22"/>
                <w:szCs w:val="22"/>
              </w:rPr>
              <w:t>1 463,7</w:t>
            </w:r>
          </w:p>
        </w:tc>
        <w:tc>
          <w:tcPr>
            <w:tcW w:w="1418" w:type="dxa"/>
            <w:tcBorders>
              <w:top w:val="nil"/>
              <w:left w:val="nil"/>
              <w:bottom w:val="single" w:sz="8" w:space="0" w:color="000000"/>
              <w:right w:val="single" w:sz="8" w:space="0" w:color="000000"/>
            </w:tcBorders>
            <w:shd w:val="clear" w:color="auto" w:fill="auto"/>
            <w:vAlign w:val="center"/>
            <w:hideMark/>
          </w:tcPr>
          <w:p w14:paraId="157E4E96"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9999E5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55C653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4A4DC1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39CD6D2"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2E9F60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49140AA" w14:textId="77777777" w:rsidR="0030152F" w:rsidRPr="0030152F" w:rsidRDefault="0030152F" w:rsidP="0030152F">
            <w:pPr>
              <w:jc w:val="right"/>
              <w:rPr>
                <w:color w:val="000000"/>
                <w:sz w:val="22"/>
                <w:szCs w:val="22"/>
              </w:rPr>
            </w:pPr>
            <w:r w:rsidRPr="0030152F">
              <w:rPr>
                <w:color w:val="000000"/>
                <w:sz w:val="22"/>
                <w:szCs w:val="22"/>
              </w:rPr>
              <w:t>1 463,7</w:t>
            </w:r>
          </w:p>
        </w:tc>
      </w:tr>
      <w:tr w:rsidR="0030152F" w:rsidRPr="0030152F" w14:paraId="43F4F28A"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0CCF4DAF" w14:textId="77777777" w:rsidR="0030152F" w:rsidRPr="0030152F" w:rsidRDefault="0030152F" w:rsidP="0030152F">
            <w:pPr>
              <w:jc w:val="both"/>
              <w:rPr>
                <w:b/>
                <w:bCs/>
                <w:color w:val="000000"/>
                <w:sz w:val="22"/>
                <w:szCs w:val="22"/>
              </w:rPr>
            </w:pPr>
            <w:r w:rsidRPr="0030152F">
              <w:rPr>
                <w:b/>
                <w:bCs/>
                <w:color w:val="000000"/>
                <w:sz w:val="22"/>
                <w:szCs w:val="22"/>
              </w:rPr>
              <w:t>3.1.</w:t>
            </w:r>
            <w:r w:rsidRPr="0030152F">
              <w:rPr>
                <w:color w:val="000000"/>
                <w:sz w:val="22"/>
                <w:szCs w:val="22"/>
              </w:rPr>
              <w:t xml:space="preserve"> </w:t>
            </w:r>
            <w:r w:rsidRPr="0030152F">
              <w:rPr>
                <w:b/>
                <w:bCs/>
                <w:color w:val="000000"/>
                <w:sz w:val="22"/>
                <w:szCs w:val="22"/>
              </w:rPr>
              <w:t>Муниципальный проект</w:t>
            </w:r>
            <w:r w:rsidRPr="0030152F">
              <w:rPr>
                <w:color w:val="000000"/>
                <w:sz w:val="22"/>
                <w:szCs w:val="22"/>
              </w:rPr>
              <w:t xml:space="preserve"> </w:t>
            </w:r>
            <w:r w:rsidRPr="0030152F">
              <w:rPr>
                <w:b/>
                <w:bCs/>
                <w:color w:val="000000"/>
                <w:sz w:val="22"/>
                <w:szCs w:val="22"/>
              </w:rPr>
              <w:t>«Строительство (реконструкция) объектов физической  культуры и спорта »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7E3FC3C" w14:textId="77777777" w:rsidR="0030152F" w:rsidRPr="0030152F" w:rsidRDefault="0030152F" w:rsidP="0030152F">
            <w:pPr>
              <w:jc w:val="right"/>
              <w:rPr>
                <w:b/>
                <w:bCs/>
                <w:color w:val="000000"/>
                <w:sz w:val="22"/>
                <w:szCs w:val="22"/>
              </w:rPr>
            </w:pPr>
            <w:r w:rsidRPr="0030152F">
              <w:rPr>
                <w:b/>
                <w:bCs/>
                <w:color w:val="000000"/>
                <w:sz w:val="22"/>
                <w:szCs w:val="22"/>
              </w:rPr>
              <w:t>77 383,4</w:t>
            </w:r>
          </w:p>
        </w:tc>
        <w:tc>
          <w:tcPr>
            <w:tcW w:w="1418" w:type="dxa"/>
            <w:tcBorders>
              <w:top w:val="nil"/>
              <w:left w:val="nil"/>
              <w:bottom w:val="single" w:sz="8" w:space="0" w:color="000000"/>
              <w:right w:val="single" w:sz="8" w:space="0" w:color="000000"/>
            </w:tcBorders>
            <w:shd w:val="clear" w:color="auto" w:fill="auto"/>
            <w:vAlign w:val="center"/>
            <w:hideMark/>
          </w:tcPr>
          <w:p w14:paraId="50502C1D"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EB935B8"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24E9DE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D0B5F88"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85CD758"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CBE3D62"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945C074" w14:textId="77777777" w:rsidR="0030152F" w:rsidRPr="0030152F" w:rsidRDefault="0030152F" w:rsidP="0030152F">
            <w:pPr>
              <w:jc w:val="right"/>
              <w:rPr>
                <w:b/>
                <w:bCs/>
                <w:color w:val="000000"/>
                <w:sz w:val="22"/>
                <w:szCs w:val="22"/>
              </w:rPr>
            </w:pPr>
            <w:r w:rsidRPr="0030152F">
              <w:rPr>
                <w:b/>
                <w:bCs/>
                <w:color w:val="000000"/>
                <w:sz w:val="22"/>
                <w:szCs w:val="22"/>
              </w:rPr>
              <w:t>77 383,4</w:t>
            </w:r>
          </w:p>
        </w:tc>
      </w:tr>
      <w:tr w:rsidR="0030152F" w:rsidRPr="0030152F" w14:paraId="0610170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7096E27"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FD395BA" w14:textId="77777777" w:rsidR="0030152F" w:rsidRPr="0030152F" w:rsidRDefault="0030152F" w:rsidP="0030152F">
            <w:pPr>
              <w:jc w:val="right"/>
              <w:rPr>
                <w:color w:val="000000"/>
                <w:sz w:val="22"/>
                <w:szCs w:val="22"/>
              </w:rPr>
            </w:pPr>
            <w:r w:rsidRPr="0030152F">
              <w:rPr>
                <w:color w:val="000000"/>
                <w:sz w:val="22"/>
                <w:szCs w:val="22"/>
              </w:rPr>
              <w:t>77 383,4</w:t>
            </w:r>
          </w:p>
        </w:tc>
        <w:tc>
          <w:tcPr>
            <w:tcW w:w="1418" w:type="dxa"/>
            <w:tcBorders>
              <w:top w:val="nil"/>
              <w:left w:val="nil"/>
              <w:bottom w:val="single" w:sz="8" w:space="0" w:color="000000"/>
              <w:right w:val="single" w:sz="8" w:space="0" w:color="000000"/>
            </w:tcBorders>
            <w:shd w:val="clear" w:color="auto" w:fill="auto"/>
            <w:vAlign w:val="center"/>
            <w:hideMark/>
          </w:tcPr>
          <w:p w14:paraId="6323C5F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E6E031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D7AA22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4AC004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59431A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142EAC0"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F34C255" w14:textId="77777777" w:rsidR="0030152F" w:rsidRPr="0030152F" w:rsidRDefault="0030152F" w:rsidP="0030152F">
            <w:pPr>
              <w:jc w:val="right"/>
              <w:rPr>
                <w:color w:val="000000"/>
                <w:sz w:val="22"/>
                <w:szCs w:val="22"/>
              </w:rPr>
            </w:pPr>
            <w:r w:rsidRPr="0030152F">
              <w:rPr>
                <w:color w:val="000000"/>
                <w:sz w:val="22"/>
                <w:szCs w:val="22"/>
              </w:rPr>
              <w:t>77 383,4</w:t>
            </w:r>
          </w:p>
        </w:tc>
      </w:tr>
      <w:tr w:rsidR="0030152F" w:rsidRPr="0030152F" w14:paraId="339845BB"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24FA9A7" w14:textId="77777777" w:rsidR="0030152F" w:rsidRPr="0030152F" w:rsidRDefault="0030152F" w:rsidP="0030152F">
            <w:pPr>
              <w:jc w:val="both"/>
              <w:rPr>
                <w:color w:val="000000"/>
                <w:sz w:val="22"/>
                <w:szCs w:val="22"/>
              </w:rPr>
            </w:pPr>
            <w:r w:rsidRPr="0030152F">
              <w:rPr>
                <w:color w:val="000000"/>
                <w:sz w:val="22"/>
                <w:szCs w:val="22"/>
              </w:rPr>
              <w:t>3.1.1 Мероприятие (результат) «Строительство объекта «Легкоатлетический спортивный комплекс в пгт. Излучинск»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52C4429" w14:textId="77777777" w:rsidR="0030152F" w:rsidRPr="0030152F" w:rsidRDefault="0030152F" w:rsidP="0030152F">
            <w:pPr>
              <w:jc w:val="right"/>
              <w:rPr>
                <w:color w:val="000000"/>
                <w:sz w:val="22"/>
                <w:szCs w:val="22"/>
              </w:rPr>
            </w:pPr>
            <w:r w:rsidRPr="0030152F">
              <w:rPr>
                <w:color w:val="000000"/>
                <w:sz w:val="22"/>
                <w:szCs w:val="22"/>
              </w:rPr>
              <w:t>4 256,4</w:t>
            </w:r>
          </w:p>
        </w:tc>
        <w:tc>
          <w:tcPr>
            <w:tcW w:w="1418" w:type="dxa"/>
            <w:tcBorders>
              <w:top w:val="nil"/>
              <w:left w:val="nil"/>
              <w:bottom w:val="single" w:sz="8" w:space="0" w:color="000000"/>
              <w:right w:val="single" w:sz="8" w:space="0" w:color="000000"/>
            </w:tcBorders>
            <w:shd w:val="clear" w:color="auto" w:fill="auto"/>
            <w:vAlign w:val="center"/>
            <w:hideMark/>
          </w:tcPr>
          <w:p w14:paraId="7E3FA03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9F2A7E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D20839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64171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1D57BE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6003F5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28BADD3" w14:textId="77777777" w:rsidR="0030152F" w:rsidRPr="0030152F" w:rsidRDefault="0030152F" w:rsidP="0030152F">
            <w:pPr>
              <w:jc w:val="right"/>
              <w:rPr>
                <w:color w:val="000000"/>
                <w:sz w:val="22"/>
                <w:szCs w:val="22"/>
              </w:rPr>
            </w:pPr>
            <w:r w:rsidRPr="0030152F">
              <w:rPr>
                <w:color w:val="000000"/>
                <w:sz w:val="22"/>
                <w:szCs w:val="22"/>
              </w:rPr>
              <w:t>4 256,4</w:t>
            </w:r>
          </w:p>
        </w:tc>
      </w:tr>
      <w:tr w:rsidR="0030152F" w:rsidRPr="0030152F" w14:paraId="042ACBE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3B7D4BF"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E699DF8" w14:textId="77777777" w:rsidR="0030152F" w:rsidRPr="0030152F" w:rsidRDefault="0030152F" w:rsidP="0030152F">
            <w:pPr>
              <w:jc w:val="right"/>
              <w:rPr>
                <w:color w:val="000000"/>
                <w:sz w:val="22"/>
                <w:szCs w:val="22"/>
              </w:rPr>
            </w:pPr>
            <w:r w:rsidRPr="0030152F">
              <w:rPr>
                <w:color w:val="000000"/>
                <w:sz w:val="22"/>
                <w:szCs w:val="22"/>
              </w:rPr>
              <w:t>4 256,4</w:t>
            </w:r>
          </w:p>
        </w:tc>
        <w:tc>
          <w:tcPr>
            <w:tcW w:w="1418" w:type="dxa"/>
            <w:tcBorders>
              <w:top w:val="nil"/>
              <w:left w:val="nil"/>
              <w:bottom w:val="single" w:sz="8" w:space="0" w:color="000000"/>
              <w:right w:val="single" w:sz="8" w:space="0" w:color="000000"/>
            </w:tcBorders>
            <w:shd w:val="clear" w:color="auto" w:fill="auto"/>
            <w:vAlign w:val="center"/>
            <w:hideMark/>
          </w:tcPr>
          <w:p w14:paraId="64DE133A"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69473B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827C63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EBEF3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E44021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2111DA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5AB355C" w14:textId="77777777" w:rsidR="0030152F" w:rsidRPr="0030152F" w:rsidRDefault="0030152F" w:rsidP="0030152F">
            <w:pPr>
              <w:jc w:val="right"/>
              <w:rPr>
                <w:color w:val="000000"/>
                <w:sz w:val="22"/>
                <w:szCs w:val="22"/>
              </w:rPr>
            </w:pPr>
            <w:r w:rsidRPr="0030152F">
              <w:rPr>
                <w:color w:val="000000"/>
                <w:sz w:val="22"/>
                <w:szCs w:val="22"/>
              </w:rPr>
              <w:t>4 256,4</w:t>
            </w:r>
          </w:p>
        </w:tc>
      </w:tr>
      <w:tr w:rsidR="0030152F" w:rsidRPr="0030152F" w14:paraId="7184440F"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78DD7A0A" w14:textId="77777777" w:rsidR="0030152F" w:rsidRPr="0030152F" w:rsidRDefault="0030152F" w:rsidP="0030152F">
            <w:pPr>
              <w:jc w:val="both"/>
              <w:rPr>
                <w:color w:val="000000"/>
                <w:sz w:val="22"/>
                <w:szCs w:val="22"/>
              </w:rPr>
            </w:pPr>
            <w:r w:rsidRPr="0030152F">
              <w:rPr>
                <w:color w:val="000000"/>
                <w:sz w:val="22"/>
                <w:szCs w:val="22"/>
              </w:rPr>
              <w:t>3.1.2 Мероприятие (результат) «Строительство объекта «Лыжная база в п. Ваховск»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39FCE03" w14:textId="77777777" w:rsidR="0030152F" w:rsidRPr="0030152F" w:rsidRDefault="0030152F" w:rsidP="0030152F">
            <w:pPr>
              <w:jc w:val="right"/>
              <w:rPr>
                <w:color w:val="000000"/>
                <w:sz w:val="22"/>
                <w:szCs w:val="22"/>
              </w:rPr>
            </w:pPr>
            <w:r w:rsidRPr="0030152F">
              <w:rPr>
                <w:color w:val="000000"/>
                <w:sz w:val="22"/>
                <w:szCs w:val="22"/>
              </w:rPr>
              <w:t>21 707,5</w:t>
            </w:r>
          </w:p>
        </w:tc>
        <w:tc>
          <w:tcPr>
            <w:tcW w:w="1418" w:type="dxa"/>
            <w:tcBorders>
              <w:top w:val="nil"/>
              <w:left w:val="nil"/>
              <w:bottom w:val="single" w:sz="8" w:space="0" w:color="000000"/>
              <w:right w:val="single" w:sz="8" w:space="0" w:color="000000"/>
            </w:tcBorders>
            <w:shd w:val="clear" w:color="auto" w:fill="auto"/>
            <w:vAlign w:val="center"/>
            <w:hideMark/>
          </w:tcPr>
          <w:p w14:paraId="04AF370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0DE337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7698A7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6F0D09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F7F0BE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7F81E44"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4ADFB09" w14:textId="77777777" w:rsidR="0030152F" w:rsidRPr="0030152F" w:rsidRDefault="0030152F" w:rsidP="0030152F">
            <w:pPr>
              <w:jc w:val="right"/>
              <w:rPr>
                <w:color w:val="000000"/>
                <w:sz w:val="22"/>
                <w:szCs w:val="22"/>
              </w:rPr>
            </w:pPr>
            <w:r w:rsidRPr="0030152F">
              <w:rPr>
                <w:color w:val="000000"/>
                <w:sz w:val="22"/>
                <w:szCs w:val="22"/>
              </w:rPr>
              <w:t>21 707,5</w:t>
            </w:r>
          </w:p>
        </w:tc>
      </w:tr>
      <w:tr w:rsidR="0030152F" w:rsidRPr="0030152F" w14:paraId="3DC38CD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A33F1B3"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5CC62C7" w14:textId="77777777" w:rsidR="0030152F" w:rsidRPr="0030152F" w:rsidRDefault="0030152F" w:rsidP="0030152F">
            <w:pPr>
              <w:jc w:val="right"/>
              <w:rPr>
                <w:color w:val="000000"/>
                <w:sz w:val="22"/>
                <w:szCs w:val="22"/>
              </w:rPr>
            </w:pPr>
            <w:r w:rsidRPr="0030152F">
              <w:rPr>
                <w:color w:val="000000"/>
                <w:sz w:val="22"/>
                <w:szCs w:val="22"/>
              </w:rPr>
              <w:t>21 707,5</w:t>
            </w:r>
          </w:p>
        </w:tc>
        <w:tc>
          <w:tcPr>
            <w:tcW w:w="1418" w:type="dxa"/>
            <w:tcBorders>
              <w:top w:val="nil"/>
              <w:left w:val="nil"/>
              <w:bottom w:val="single" w:sz="8" w:space="0" w:color="000000"/>
              <w:right w:val="single" w:sz="8" w:space="0" w:color="000000"/>
            </w:tcBorders>
            <w:shd w:val="clear" w:color="auto" w:fill="auto"/>
            <w:vAlign w:val="center"/>
            <w:hideMark/>
          </w:tcPr>
          <w:p w14:paraId="7CF644C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EB99A5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163458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86F869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98C19D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EC731A2"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AC7CAFF" w14:textId="77777777" w:rsidR="0030152F" w:rsidRPr="0030152F" w:rsidRDefault="0030152F" w:rsidP="0030152F">
            <w:pPr>
              <w:jc w:val="right"/>
              <w:rPr>
                <w:color w:val="000000"/>
                <w:sz w:val="22"/>
                <w:szCs w:val="22"/>
              </w:rPr>
            </w:pPr>
            <w:r w:rsidRPr="0030152F">
              <w:rPr>
                <w:color w:val="000000"/>
                <w:sz w:val="22"/>
                <w:szCs w:val="22"/>
              </w:rPr>
              <w:t>21 707,5</w:t>
            </w:r>
          </w:p>
        </w:tc>
      </w:tr>
      <w:tr w:rsidR="0030152F" w:rsidRPr="0030152F" w14:paraId="4C816F09"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11FF5679" w14:textId="77777777" w:rsidR="0030152F" w:rsidRPr="0030152F" w:rsidRDefault="0030152F" w:rsidP="0030152F">
            <w:pPr>
              <w:jc w:val="both"/>
              <w:rPr>
                <w:color w:val="000000"/>
                <w:sz w:val="22"/>
                <w:szCs w:val="22"/>
              </w:rPr>
            </w:pPr>
            <w:r w:rsidRPr="0030152F">
              <w:rPr>
                <w:color w:val="000000"/>
                <w:sz w:val="22"/>
                <w:szCs w:val="22"/>
              </w:rPr>
              <w:t>3.1.3 Мероприятие (результат) «Строительство объекта «Физкультурно-спортивный комплекс в с. Варьеган»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BA51A2E" w14:textId="77777777" w:rsidR="0030152F" w:rsidRPr="0030152F" w:rsidRDefault="0030152F" w:rsidP="0030152F">
            <w:pPr>
              <w:jc w:val="right"/>
              <w:rPr>
                <w:color w:val="000000"/>
                <w:sz w:val="22"/>
                <w:szCs w:val="22"/>
              </w:rPr>
            </w:pPr>
            <w:r w:rsidRPr="0030152F">
              <w:rPr>
                <w:color w:val="000000"/>
                <w:sz w:val="22"/>
                <w:szCs w:val="22"/>
              </w:rPr>
              <w:t>46 802,6</w:t>
            </w:r>
          </w:p>
        </w:tc>
        <w:tc>
          <w:tcPr>
            <w:tcW w:w="1418" w:type="dxa"/>
            <w:tcBorders>
              <w:top w:val="nil"/>
              <w:left w:val="nil"/>
              <w:bottom w:val="single" w:sz="8" w:space="0" w:color="000000"/>
              <w:right w:val="single" w:sz="8" w:space="0" w:color="000000"/>
            </w:tcBorders>
            <w:shd w:val="clear" w:color="auto" w:fill="auto"/>
            <w:vAlign w:val="center"/>
            <w:hideMark/>
          </w:tcPr>
          <w:p w14:paraId="57EA0F5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95BFC3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8E6870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ED68C87"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7D9FC5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0B2ABF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17CD198" w14:textId="77777777" w:rsidR="0030152F" w:rsidRPr="0030152F" w:rsidRDefault="0030152F" w:rsidP="0030152F">
            <w:pPr>
              <w:jc w:val="right"/>
              <w:rPr>
                <w:color w:val="000000"/>
                <w:sz w:val="22"/>
                <w:szCs w:val="22"/>
              </w:rPr>
            </w:pPr>
            <w:r w:rsidRPr="0030152F">
              <w:rPr>
                <w:color w:val="000000"/>
                <w:sz w:val="22"/>
                <w:szCs w:val="22"/>
              </w:rPr>
              <w:t>46 802,6</w:t>
            </w:r>
          </w:p>
        </w:tc>
      </w:tr>
      <w:tr w:rsidR="0030152F" w:rsidRPr="0030152F" w14:paraId="0B3AB3D8"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C8D9CAA"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FBFEAEA" w14:textId="77777777" w:rsidR="0030152F" w:rsidRPr="0030152F" w:rsidRDefault="0030152F" w:rsidP="0030152F">
            <w:pPr>
              <w:jc w:val="right"/>
              <w:rPr>
                <w:color w:val="000000"/>
                <w:sz w:val="22"/>
                <w:szCs w:val="22"/>
              </w:rPr>
            </w:pPr>
            <w:r w:rsidRPr="0030152F">
              <w:rPr>
                <w:color w:val="000000"/>
                <w:sz w:val="22"/>
                <w:szCs w:val="22"/>
              </w:rPr>
              <w:t>46 802,6</w:t>
            </w:r>
          </w:p>
        </w:tc>
        <w:tc>
          <w:tcPr>
            <w:tcW w:w="1418" w:type="dxa"/>
            <w:tcBorders>
              <w:top w:val="nil"/>
              <w:left w:val="nil"/>
              <w:bottom w:val="single" w:sz="8" w:space="0" w:color="000000"/>
              <w:right w:val="single" w:sz="8" w:space="0" w:color="000000"/>
            </w:tcBorders>
            <w:shd w:val="clear" w:color="auto" w:fill="auto"/>
            <w:vAlign w:val="center"/>
            <w:hideMark/>
          </w:tcPr>
          <w:p w14:paraId="00A405F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F85075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D77095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AAF370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EDFAC0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5D7508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039FA0E" w14:textId="77777777" w:rsidR="0030152F" w:rsidRPr="0030152F" w:rsidRDefault="0030152F" w:rsidP="0030152F">
            <w:pPr>
              <w:jc w:val="right"/>
              <w:rPr>
                <w:color w:val="000000"/>
                <w:sz w:val="22"/>
                <w:szCs w:val="22"/>
              </w:rPr>
            </w:pPr>
            <w:r w:rsidRPr="0030152F">
              <w:rPr>
                <w:color w:val="000000"/>
                <w:sz w:val="22"/>
                <w:szCs w:val="22"/>
              </w:rPr>
              <w:t>46 802,6</w:t>
            </w:r>
          </w:p>
        </w:tc>
      </w:tr>
      <w:tr w:rsidR="0030152F" w:rsidRPr="0030152F" w14:paraId="7DA6A4F4"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66122741" w14:textId="77777777" w:rsidR="0030152F" w:rsidRPr="0030152F" w:rsidRDefault="0030152F" w:rsidP="0030152F">
            <w:pPr>
              <w:jc w:val="both"/>
              <w:rPr>
                <w:color w:val="000000"/>
                <w:sz w:val="22"/>
                <w:szCs w:val="22"/>
              </w:rPr>
            </w:pPr>
            <w:r w:rsidRPr="0030152F">
              <w:rPr>
                <w:color w:val="000000"/>
                <w:sz w:val="22"/>
                <w:szCs w:val="22"/>
              </w:rPr>
              <w:t>3.1.4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178D4E2" w14:textId="77777777" w:rsidR="0030152F" w:rsidRPr="0030152F" w:rsidRDefault="0030152F" w:rsidP="0030152F">
            <w:pPr>
              <w:jc w:val="right"/>
              <w:rPr>
                <w:color w:val="000000"/>
                <w:sz w:val="22"/>
                <w:szCs w:val="22"/>
              </w:rPr>
            </w:pPr>
            <w:r w:rsidRPr="0030152F">
              <w:rPr>
                <w:color w:val="000000"/>
                <w:sz w:val="22"/>
                <w:szCs w:val="22"/>
              </w:rPr>
              <w:t>4 616,9</w:t>
            </w:r>
          </w:p>
        </w:tc>
        <w:tc>
          <w:tcPr>
            <w:tcW w:w="1418" w:type="dxa"/>
            <w:tcBorders>
              <w:top w:val="nil"/>
              <w:left w:val="nil"/>
              <w:bottom w:val="single" w:sz="8" w:space="0" w:color="000000"/>
              <w:right w:val="single" w:sz="8" w:space="0" w:color="000000"/>
            </w:tcBorders>
            <w:shd w:val="clear" w:color="auto" w:fill="auto"/>
            <w:vAlign w:val="center"/>
            <w:hideMark/>
          </w:tcPr>
          <w:p w14:paraId="738BCDF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56A9F0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664B9D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139900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857DF6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E22FB85"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F17C327" w14:textId="77777777" w:rsidR="0030152F" w:rsidRPr="0030152F" w:rsidRDefault="0030152F" w:rsidP="0030152F">
            <w:pPr>
              <w:jc w:val="right"/>
              <w:rPr>
                <w:color w:val="000000"/>
                <w:sz w:val="22"/>
                <w:szCs w:val="22"/>
              </w:rPr>
            </w:pPr>
            <w:r w:rsidRPr="0030152F">
              <w:rPr>
                <w:color w:val="000000"/>
                <w:sz w:val="22"/>
                <w:szCs w:val="22"/>
              </w:rPr>
              <w:t>4 616,9</w:t>
            </w:r>
          </w:p>
        </w:tc>
      </w:tr>
      <w:tr w:rsidR="0030152F" w:rsidRPr="0030152F" w14:paraId="426BA4AB"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D131328"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FD2E2BC" w14:textId="77777777" w:rsidR="0030152F" w:rsidRPr="0030152F" w:rsidRDefault="0030152F" w:rsidP="0030152F">
            <w:pPr>
              <w:jc w:val="right"/>
              <w:rPr>
                <w:color w:val="000000"/>
                <w:sz w:val="22"/>
                <w:szCs w:val="22"/>
              </w:rPr>
            </w:pPr>
            <w:r w:rsidRPr="0030152F">
              <w:rPr>
                <w:color w:val="000000"/>
                <w:sz w:val="22"/>
                <w:szCs w:val="22"/>
              </w:rPr>
              <w:t>4 616,9</w:t>
            </w:r>
          </w:p>
        </w:tc>
        <w:tc>
          <w:tcPr>
            <w:tcW w:w="1418" w:type="dxa"/>
            <w:tcBorders>
              <w:top w:val="nil"/>
              <w:left w:val="nil"/>
              <w:bottom w:val="single" w:sz="8" w:space="0" w:color="000000"/>
              <w:right w:val="single" w:sz="8" w:space="0" w:color="000000"/>
            </w:tcBorders>
            <w:shd w:val="clear" w:color="auto" w:fill="auto"/>
            <w:vAlign w:val="center"/>
            <w:hideMark/>
          </w:tcPr>
          <w:p w14:paraId="3851343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E4D0DB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D147A0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59B2AA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CBF172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9E8745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5C3C510" w14:textId="77777777" w:rsidR="0030152F" w:rsidRPr="0030152F" w:rsidRDefault="0030152F" w:rsidP="0030152F">
            <w:pPr>
              <w:jc w:val="right"/>
              <w:rPr>
                <w:color w:val="000000"/>
                <w:sz w:val="22"/>
                <w:szCs w:val="22"/>
              </w:rPr>
            </w:pPr>
            <w:r w:rsidRPr="0030152F">
              <w:rPr>
                <w:color w:val="000000"/>
                <w:sz w:val="22"/>
                <w:szCs w:val="22"/>
              </w:rPr>
              <w:t>4 616,9</w:t>
            </w:r>
          </w:p>
        </w:tc>
      </w:tr>
      <w:tr w:rsidR="0030152F" w:rsidRPr="0030152F" w14:paraId="53554DBA"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6991441" w14:textId="77777777" w:rsidR="0030152F" w:rsidRPr="0030152F" w:rsidRDefault="0030152F" w:rsidP="0030152F">
            <w:pPr>
              <w:jc w:val="both"/>
              <w:rPr>
                <w:b/>
                <w:bCs/>
                <w:color w:val="000000"/>
                <w:sz w:val="22"/>
                <w:szCs w:val="22"/>
              </w:rPr>
            </w:pPr>
            <w:r w:rsidRPr="0030152F">
              <w:rPr>
                <w:b/>
                <w:bCs/>
                <w:color w:val="000000"/>
                <w:sz w:val="22"/>
                <w:szCs w:val="22"/>
              </w:rPr>
              <w:t>3.2.Комплекс процессных мероприятий «Капитальный и текущий ремонт объектов физической  культуры и спорта»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9AADD2D" w14:textId="77777777" w:rsidR="0030152F" w:rsidRPr="0030152F" w:rsidRDefault="0030152F" w:rsidP="0030152F">
            <w:pPr>
              <w:jc w:val="right"/>
              <w:rPr>
                <w:b/>
                <w:bCs/>
                <w:color w:val="000000"/>
                <w:sz w:val="22"/>
                <w:szCs w:val="22"/>
              </w:rPr>
            </w:pPr>
            <w:r w:rsidRPr="0030152F">
              <w:rPr>
                <w:b/>
                <w:bCs/>
                <w:color w:val="000000"/>
                <w:sz w:val="22"/>
                <w:szCs w:val="22"/>
              </w:rPr>
              <w:t>21 341,3</w:t>
            </w:r>
          </w:p>
        </w:tc>
        <w:tc>
          <w:tcPr>
            <w:tcW w:w="1418" w:type="dxa"/>
            <w:tcBorders>
              <w:top w:val="nil"/>
              <w:left w:val="nil"/>
              <w:bottom w:val="single" w:sz="8" w:space="0" w:color="000000"/>
              <w:right w:val="single" w:sz="8" w:space="0" w:color="000000"/>
            </w:tcBorders>
            <w:shd w:val="clear" w:color="auto" w:fill="auto"/>
            <w:vAlign w:val="center"/>
            <w:hideMark/>
          </w:tcPr>
          <w:p w14:paraId="1AF3DFD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8DF027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E6D598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4107DE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7BA523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1F1FA2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B158328" w14:textId="77777777" w:rsidR="0030152F" w:rsidRPr="0030152F" w:rsidRDefault="0030152F" w:rsidP="0030152F">
            <w:pPr>
              <w:jc w:val="right"/>
              <w:rPr>
                <w:b/>
                <w:bCs/>
                <w:color w:val="000000"/>
                <w:sz w:val="22"/>
                <w:szCs w:val="22"/>
              </w:rPr>
            </w:pPr>
            <w:r w:rsidRPr="0030152F">
              <w:rPr>
                <w:b/>
                <w:bCs/>
                <w:color w:val="000000"/>
                <w:sz w:val="22"/>
                <w:szCs w:val="22"/>
              </w:rPr>
              <w:t>21 341,3</w:t>
            </w:r>
          </w:p>
        </w:tc>
      </w:tr>
      <w:tr w:rsidR="0030152F" w:rsidRPr="0030152F" w14:paraId="725EE16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A93BB4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083688E" w14:textId="77777777" w:rsidR="0030152F" w:rsidRPr="0030152F" w:rsidRDefault="0030152F" w:rsidP="0030152F">
            <w:pPr>
              <w:jc w:val="right"/>
              <w:rPr>
                <w:color w:val="000000"/>
                <w:sz w:val="22"/>
                <w:szCs w:val="22"/>
              </w:rPr>
            </w:pPr>
            <w:r w:rsidRPr="0030152F">
              <w:rPr>
                <w:color w:val="000000"/>
                <w:sz w:val="22"/>
                <w:szCs w:val="22"/>
              </w:rPr>
              <w:t>21 341,3</w:t>
            </w:r>
          </w:p>
        </w:tc>
        <w:tc>
          <w:tcPr>
            <w:tcW w:w="1418" w:type="dxa"/>
            <w:tcBorders>
              <w:top w:val="nil"/>
              <w:left w:val="nil"/>
              <w:bottom w:val="single" w:sz="8" w:space="0" w:color="000000"/>
              <w:right w:val="single" w:sz="8" w:space="0" w:color="000000"/>
            </w:tcBorders>
            <w:shd w:val="clear" w:color="auto" w:fill="auto"/>
            <w:vAlign w:val="center"/>
            <w:hideMark/>
          </w:tcPr>
          <w:p w14:paraId="2C4EF56A"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275" w:type="dxa"/>
            <w:tcBorders>
              <w:top w:val="nil"/>
              <w:left w:val="nil"/>
              <w:bottom w:val="single" w:sz="8" w:space="0" w:color="000000"/>
              <w:right w:val="single" w:sz="8" w:space="0" w:color="000000"/>
            </w:tcBorders>
            <w:shd w:val="clear" w:color="auto" w:fill="auto"/>
            <w:vAlign w:val="center"/>
            <w:hideMark/>
          </w:tcPr>
          <w:p w14:paraId="6C29B793"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276" w:type="dxa"/>
            <w:tcBorders>
              <w:top w:val="nil"/>
              <w:left w:val="nil"/>
              <w:bottom w:val="single" w:sz="8" w:space="0" w:color="000000"/>
              <w:right w:val="single" w:sz="8" w:space="0" w:color="000000"/>
            </w:tcBorders>
            <w:shd w:val="clear" w:color="auto" w:fill="auto"/>
            <w:vAlign w:val="center"/>
            <w:hideMark/>
          </w:tcPr>
          <w:p w14:paraId="17747AF7"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276" w:type="dxa"/>
            <w:tcBorders>
              <w:top w:val="nil"/>
              <w:left w:val="nil"/>
              <w:bottom w:val="single" w:sz="8" w:space="0" w:color="000000"/>
              <w:right w:val="single" w:sz="8" w:space="0" w:color="000000"/>
            </w:tcBorders>
            <w:shd w:val="clear" w:color="auto" w:fill="auto"/>
            <w:vAlign w:val="center"/>
            <w:hideMark/>
          </w:tcPr>
          <w:p w14:paraId="6A9E133F"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417" w:type="dxa"/>
            <w:tcBorders>
              <w:top w:val="nil"/>
              <w:left w:val="nil"/>
              <w:bottom w:val="single" w:sz="8" w:space="0" w:color="000000"/>
              <w:right w:val="single" w:sz="8" w:space="0" w:color="000000"/>
            </w:tcBorders>
            <w:shd w:val="clear" w:color="auto" w:fill="auto"/>
            <w:vAlign w:val="center"/>
            <w:hideMark/>
          </w:tcPr>
          <w:p w14:paraId="4D553698"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418" w:type="dxa"/>
            <w:tcBorders>
              <w:top w:val="nil"/>
              <w:left w:val="nil"/>
              <w:bottom w:val="single" w:sz="8" w:space="0" w:color="000000"/>
              <w:right w:val="single" w:sz="8" w:space="0" w:color="000000"/>
            </w:tcBorders>
            <w:shd w:val="clear" w:color="auto" w:fill="auto"/>
            <w:vAlign w:val="center"/>
            <w:hideMark/>
          </w:tcPr>
          <w:p w14:paraId="591C55D6" w14:textId="77777777" w:rsidR="0030152F" w:rsidRPr="0030152F" w:rsidRDefault="0030152F" w:rsidP="0030152F">
            <w:pPr>
              <w:jc w:val="right"/>
              <w:rPr>
                <w:b/>
                <w:bCs/>
                <w:color w:val="000000"/>
                <w:sz w:val="22"/>
                <w:szCs w:val="22"/>
              </w:rPr>
            </w:pPr>
            <w:r w:rsidRPr="0030152F">
              <w:rPr>
                <w:b/>
                <w:bCs/>
                <w:color w:val="000000"/>
                <w:sz w:val="22"/>
                <w:szCs w:val="22"/>
              </w:rPr>
              <w:t> </w:t>
            </w:r>
          </w:p>
        </w:tc>
        <w:tc>
          <w:tcPr>
            <w:tcW w:w="1559" w:type="dxa"/>
            <w:tcBorders>
              <w:top w:val="nil"/>
              <w:left w:val="nil"/>
              <w:bottom w:val="single" w:sz="8" w:space="0" w:color="000000"/>
              <w:right w:val="single" w:sz="8" w:space="0" w:color="000000"/>
            </w:tcBorders>
            <w:shd w:val="clear" w:color="auto" w:fill="auto"/>
            <w:vAlign w:val="center"/>
            <w:hideMark/>
          </w:tcPr>
          <w:p w14:paraId="2F15CCCF" w14:textId="77777777" w:rsidR="0030152F" w:rsidRPr="0030152F" w:rsidRDefault="0030152F" w:rsidP="0030152F">
            <w:pPr>
              <w:jc w:val="right"/>
              <w:rPr>
                <w:color w:val="000000"/>
                <w:sz w:val="22"/>
                <w:szCs w:val="22"/>
              </w:rPr>
            </w:pPr>
            <w:r w:rsidRPr="0030152F">
              <w:rPr>
                <w:color w:val="000000"/>
                <w:sz w:val="22"/>
                <w:szCs w:val="22"/>
              </w:rPr>
              <w:t>21 341,3</w:t>
            </w:r>
          </w:p>
        </w:tc>
      </w:tr>
      <w:tr w:rsidR="0030152F" w:rsidRPr="0030152F" w14:paraId="3CAFA86D" w14:textId="77777777" w:rsidTr="0030152F">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3CFA6C89" w14:textId="77777777" w:rsidR="0030152F" w:rsidRPr="0030152F" w:rsidRDefault="0030152F" w:rsidP="0030152F">
            <w:pPr>
              <w:jc w:val="both"/>
              <w:rPr>
                <w:color w:val="000000"/>
                <w:sz w:val="22"/>
                <w:szCs w:val="22"/>
              </w:rPr>
            </w:pPr>
            <w:r w:rsidRPr="0030152F">
              <w:rPr>
                <w:color w:val="000000"/>
                <w:sz w:val="22"/>
                <w:szCs w:val="22"/>
              </w:rPr>
              <w:t>3.2.1 Мероприятие (результат) «Выполнен капитальный ремонт объектов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E22931E" w14:textId="77777777" w:rsidR="0030152F" w:rsidRPr="0030152F" w:rsidRDefault="0030152F" w:rsidP="0030152F">
            <w:pPr>
              <w:jc w:val="right"/>
              <w:rPr>
                <w:color w:val="000000"/>
                <w:sz w:val="22"/>
                <w:szCs w:val="22"/>
              </w:rPr>
            </w:pPr>
            <w:r w:rsidRPr="0030152F">
              <w:rPr>
                <w:color w:val="000000"/>
                <w:sz w:val="22"/>
                <w:szCs w:val="22"/>
              </w:rPr>
              <w:t>19 899,8</w:t>
            </w:r>
          </w:p>
        </w:tc>
        <w:tc>
          <w:tcPr>
            <w:tcW w:w="1418" w:type="dxa"/>
            <w:tcBorders>
              <w:top w:val="nil"/>
              <w:left w:val="nil"/>
              <w:bottom w:val="single" w:sz="8" w:space="0" w:color="000000"/>
              <w:right w:val="single" w:sz="8" w:space="0" w:color="000000"/>
            </w:tcBorders>
            <w:shd w:val="clear" w:color="auto" w:fill="auto"/>
            <w:vAlign w:val="center"/>
            <w:hideMark/>
          </w:tcPr>
          <w:p w14:paraId="3F72CD73"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2408FD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1DA130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617CB2E"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9DA780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D3AA57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DEA9DAC" w14:textId="77777777" w:rsidR="0030152F" w:rsidRPr="0030152F" w:rsidRDefault="0030152F" w:rsidP="0030152F">
            <w:pPr>
              <w:jc w:val="right"/>
              <w:rPr>
                <w:color w:val="000000"/>
                <w:sz w:val="22"/>
                <w:szCs w:val="22"/>
              </w:rPr>
            </w:pPr>
            <w:r w:rsidRPr="0030152F">
              <w:rPr>
                <w:color w:val="000000"/>
                <w:sz w:val="22"/>
                <w:szCs w:val="22"/>
              </w:rPr>
              <w:t>19 899,8</w:t>
            </w:r>
          </w:p>
        </w:tc>
      </w:tr>
      <w:tr w:rsidR="0030152F" w:rsidRPr="0030152F" w14:paraId="064C3AA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9DD2860"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462CF5A" w14:textId="77777777" w:rsidR="0030152F" w:rsidRPr="0030152F" w:rsidRDefault="0030152F" w:rsidP="0030152F">
            <w:pPr>
              <w:jc w:val="right"/>
              <w:rPr>
                <w:color w:val="000000"/>
                <w:sz w:val="22"/>
                <w:szCs w:val="22"/>
              </w:rPr>
            </w:pPr>
            <w:r w:rsidRPr="0030152F">
              <w:rPr>
                <w:color w:val="000000"/>
                <w:sz w:val="22"/>
                <w:szCs w:val="22"/>
              </w:rPr>
              <w:t>19 899,8</w:t>
            </w:r>
          </w:p>
        </w:tc>
        <w:tc>
          <w:tcPr>
            <w:tcW w:w="1418" w:type="dxa"/>
            <w:tcBorders>
              <w:top w:val="nil"/>
              <w:left w:val="nil"/>
              <w:bottom w:val="single" w:sz="8" w:space="0" w:color="000000"/>
              <w:right w:val="single" w:sz="8" w:space="0" w:color="000000"/>
            </w:tcBorders>
            <w:shd w:val="clear" w:color="auto" w:fill="auto"/>
            <w:vAlign w:val="center"/>
            <w:hideMark/>
          </w:tcPr>
          <w:p w14:paraId="0DB99FC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533D80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0F387F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9B3FF8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95D9322"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5E2840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DF0B493" w14:textId="77777777" w:rsidR="0030152F" w:rsidRPr="0030152F" w:rsidRDefault="0030152F" w:rsidP="0030152F">
            <w:pPr>
              <w:jc w:val="right"/>
              <w:rPr>
                <w:color w:val="000000"/>
                <w:sz w:val="22"/>
                <w:szCs w:val="22"/>
              </w:rPr>
            </w:pPr>
            <w:r w:rsidRPr="0030152F">
              <w:rPr>
                <w:color w:val="000000"/>
                <w:sz w:val="22"/>
                <w:szCs w:val="22"/>
              </w:rPr>
              <w:t>19 899,8</w:t>
            </w:r>
          </w:p>
        </w:tc>
      </w:tr>
      <w:tr w:rsidR="0030152F" w:rsidRPr="0030152F" w14:paraId="2F2D8567"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3573DF6E" w14:textId="77777777" w:rsidR="0030152F" w:rsidRPr="0030152F" w:rsidRDefault="0030152F" w:rsidP="0030152F">
            <w:pPr>
              <w:jc w:val="both"/>
              <w:rPr>
                <w:color w:val="000000"/>
                <w:sz w:val="22"/>
                <w:szCs w:val="22"/>
              </w:rPr>
            </w:pPr>
            <w:r w:rsidRPr="0030152F">
              <w:rPr>
                <w:color w:val="000000"/>
                <w:sz w:val="22"/>
                <w:szCs w:val="22"/>
              </w:rPr>
              <w:t>3.2.2 Мероприятие (результат) «Выполнен текущий ремонт 5 блока МОМСШ № 1, расположенного по адресу: пгт. Излучинск, ул. Школьная, д.5 (ВОК «Бригантина»)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94F5DF9" w14:textId="77777777" w:rsidR="0030152F" w:rsidRPr="0030152F" w:rsidRDefault="0030152F" w:rsidP="0030152F">
            <w:pPr>
              <w:jc w:val="right"/>
              <w:rPr>
                <w:color w:val="000000"/>
                <w:sz w:val="22"/>
                <w:szCs w:val="22"/>
              </w:rPr>
            </w:pPr>
            <w:r w:rsidRPr="0030152F">
              <w:rPr>
                <w:color w:val="000000"/>
                <w:sz w:val="22"/>
                <w:szCs w:val="22"/>
              </w:rPr>
              <w:t>1 441,5</w:t>
            </w:r>
          </w:p>
        </w:tc>
        <w:tc>
          <w:tcPr>
            <w:tcW w:w="1418" w:type="dxa"/>
            <w:tcBorders>
              <w:top w:val="nil"/>
              <w:left w:val="nil"/>
              <w:bottom w:val="single" w:sz="8" w:space="0" w:color="000000"/>
              <w:right w:val="single" w:sz="8" w:space="0" w:color="000000"/>
            </w:tcBorders>
            <w:shd w:val="clear" w:color="auto" w:fill="auto"/>
            <w:vAlign w:val="center"/>
            <w:hideMark/>
          </w:tcPr>
          <w:p w14:paraId="34D4D93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49E294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2A2BD9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850558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CEDBF5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7D20EE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09354EC" w14:textId="77777777" w:rsidR="0030152F" w:rsidRPr="0030152F" w:rsidRDefault="0030152F" w:rsidP="0030152F">
            <w:pPr>
              <w:jc w:val="right"/>
              <w:rPr>
                <w:color w:val="000000"/>
                <w:sz w:val="22"/>
                <w:szCs w:val="22"/>
              </w:rPr>
            </w:pPr>
            <w:r w:rsidRPr="0030152F">
              <w:rPr>
                <w:color w:val="000000"/>
                <w:sz w:val="22"/>
                <w:szCs w:val="22"/>
              </w:rPr>
              <w:t>1 441,5</w:t>
            </w:r>
          </w:p>
        </w:tc>
      </w:tr>
      <w:tr w:rsidR="0030152F" w:rsidRPr="0030152F" w14:paraId="03FFDA7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063859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50856D9" w14:textId="77777777" w:rsidR="0030152F" w:rsidRPr="0030152F" w:rsidRDefault="0030152F" w:rsidP="0030152F">
            <w:pPr>
              <w:jc w:val="right"/>
              <w:rPr>
                <w:color w:val="000000"/>
                <w:sz w:val="22"/>
                <w:szCs w:val="22"/>
              </w:rPr>
            </w:pPr>
            <w:r w:rsidRPr="0030152F">
              <w:rPr>
                <w:color w:val="000000"/>
                <w:sz w:val="22"/>
                <w:szCs w:val="22"/>
              </w:rPr>
              <w:t>1 441,5</w:t>
            </w:r>
          </w:p>
        </w:tc>
        <w:tc>
          <w:tcPr>
            <w:tcW w:w="1418" w:type="dxa"/>
            <w:tcBorders>
              <w:top w:val="nil"/>
              <w:left w:val="nil"/>
              <w:bottom w:val="single" w:sz="8" w:space="0" w:color="000000"/>
              <w:right w:val="single" w:sz="8" w:space="0" w:color="000000"/>
            </w:tcBorders>
            <w:shd w:val="clear" w:color="auto" w:fill="auto"/>
            <w:vAlign w:val="center"/>
            <w:hideMark/>
          </w:tcPr>
          <w:p w14:paraId="2BF87706"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5FAE38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4F70F0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509464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FDAFD58"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F35FF1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5882BA9" w14:textId="77777777" w:rsidR="0030152F" w:rsidRPr="0030152F" w:rsidRDefault="0030152F" w:rsidP="0030152F">
            <w:pPr>
              <w:jc w:val="right"/>
              <w:rPr>
                <w:color w:val="000000"/>
                <w:sz w:val="22"/>
                <w:szCs w:val="22"/>
              </w:rPr>
            </w:pPr>
            <w:r w:rsidRPr="0030152F">
              <w:rPr>
                <w:color w:val="000000"/>
                <w:sz w:val="22"/>
                <w:szCs w:val="22"/>
              </w:rPr>
              <w:t>1 441,5</w:t>
            </w:r>
          </w:p>
        </w:tc>
      </w:tr>
      <w:tr w:rsidR="0030152F" w:rsidRPr="0030152F" w14:paraId="21494922"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096D12FA" w14:textId="77777777" w:rsidR="0030152F" w:rsidRPr="0030152F" w:rsidRDefault="0030152F" w:rsidP="0030152F">
            <w:pPr>
              <w:jc w:val="both"/>
              <w:rPr>
                <w:b/>
                <w:bCs/>
                <w:color w:val="000000"/>
                <w:sz w:val="22"/>
                <w:szCs w:val="22"/>
              </w:rPr>
            </w:pPr>
            <w:r w:rsidRPr="0030152F">
              <w:rPr>
                <w:b/>
                <w:bCs/>
                <w:color w:val="000000"/>
                <w:sz w:val="22"/>
                <w:szCs w:val="22"/>
              </w:rPr>
              <w:t>4.1.</w:t>
            </w:r>
            <w:r w:rsidRPr="0030152F">
              <w:rPr>
                <w:color w:val="000000"/>
                <w:sz w:val="22"/>
                <w:szCs w:val="22"/>
              </w:rPr>
              <w:t xml:space="preserve"> </w:t>
            </w:r>
            <w:r w:rsidRPr="0030152F">
              <w:rPr>
                <w:b/>
                <w:bCs/>
                <w:color w:val="000000"/>
                <w:sz w:val="22"/>
                <w:szCs w:val="22"/>
              </w:rPr>
              <w:t>Муниципальный проект</w:t>
            </w:r>
            <w:r w:rsidRPr="0030152F">
              <w:rPr>
                <w:color w:val="000000"/>
                <w:sz w:val="22"/>
                <w:szCs w:val="22"/>
              </w:rPr>
              <w:t xml:space="preserve"> </w:t>
            </w:r>
            <w:r w:rsidRPr="0030152F">
              <w:rPr>
                <w:b/>
                <w:bCs/>
                <w:color w:val="000000"/>
                <w:sz w:val="22"/>
                <w:szCs w:val="22"/>
              </w:rPr>
              <w:t>«Строительство (реконструкция) объектов административного назначения»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87DAB15" w14:textId="77777777" w:rsidR="0030152F" w:rsidRPr="0030152F" w:rsidRDefault="0030152F" w:rsidP="0030152F">
            <w:pPr>
              <w:jc w:val="right"/>
              <w:rPr>
                <w:b/>
                <w:bCs/>
                <w:color w:val="000000"/>
                <w:sz w:val="22"/>
                <w:szCs w:val="22"/>
              </w:rPr>
            </w:pPr>
            <w:r w:rsidRPr="0030152F">
              <w:rPr>
                <w:b/>
                <w:bCs/>
                <w:color w:val="000000"/>
                <w:sz w:val="22"/>
                <w:szCs w:val="22"/>
              </w:rPr>
              <w:t>34 034,2</w:t>
            </w:r>
          </w:p>
        </w:tc>
        <w:tc>
          <w:tcPr>
            <w:tcW w:w="1418" w:type="dxa"/>
            <w:tcBorders>
              <w:top w:val="nil"/>
              <w:left w:val="nil"/>
              <w:bottom w:val="single" w:sz="8" w:space="0" w:color="000000"/>
              <w:right w:val="single" w:sz="8" w:space="0" w:color="000000"/>
            </w:tcBorders>
            <w:shd w:val="clear" w:color="auto" w:fill="auto"/>
            <w:vAlign w:val="center"/>
            <w:hideMark/>
          </w:tcPr>
          <w:p w14:paraId="4819093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382580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A76982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2B79A5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8A989E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B1B10B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85E35F9" w14:textId="77777777" w:rsidR="0030152F" w:rsidRPr="0030152F" w:rsidRDefault="0030152F" w:rsidP="0030152F">
            <w:pPr>
              <w:jc w:val="right"/>
              <w:rPr>
                <w:b/>
                <w:bCs/>
                <w:color w:val="000000"/>
                <w:sz w:val="22"/>
                <w:szCs w:val="22"/>
              </w:rPr>
            </w:pPr>
            <w:r w:rsidRPr="0030152F">
              <w:rPr>
                <w:b/>
                <w:bCs/>
                <w:color w:val="000000"/>
                <w:sz w:val="22"/>
                <w:szCs w:val="22"/>
              </w:rPr>
              <w:t>34 034,2</w:t>
            </w:r>
          </w:p>
        </w:tc>
      </w:tr>
      <w:tr w:rsidR="0030152F" w:rsidRPr="0030152F" w14:paraId="32A92931"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3874F42"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8F84967" w14:textId="77777777" w:rsidR="0030152F" w:rsidRPr="0030152F" w:rsidRDefault="0030152F" w:rsidP="0030152F">
            <w:pPr>
              <w:jc w:val="right"/>
              <w:rPr>
                <w:color w:val="000000"/>
                <w:sz w:val="22"/>
                <w:szCs w:val="22"/>
              </w:rPr>
            </w:pPr>
            <w:r w:rsidRPr="0030152F">
              <w:rPr>
                <w:color w:val="000000"/>
                <w:sz w:val="22"/>
                <w:szCs w:val="22"/>
              </w:rPr>
              <w:t>34 034,2</w:t>
            </w:r>
          </w:p>
        </w:tc>
        <w:tc>
          <w:tcPr>
            <w:tcW w:w="1418" w:type="dxa"/>
            <w:tcBorders>
              <w:top w:val="nil"/>
              <w:left w:val="nil"/>
              <w:bottom w:val="single" w:sz="8" w:space="0" w:color="000000"/>
              <w:right w:val="single" w:sz="8" w:space="0" w:color="000000"/>
            </w:tcBorders>
            <w:shd w:val="clear" w:color="auto" w:fill="auto"/>
            <w:vAlign w:val="center"/>
            <w:hideMark/>
          </w:tcPr>
          <w:p w14:paraId="7824D79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870DB7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CA0ED1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4B4DC1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96CD398"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EFE5B9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0D775E" w14:textId="77777777" w:rsidR="0030152F" w:rsidRPr="0030152F" w:rsidRDefault="0030152F" w:rsidP="0030152F">
            <w:pPr>
              <w:jc w:val="right"/>
              <w:rPr>
                <w:color w:val="000000"/>
                <w:sz w:val="22"/>
                <w:szCs w:val="22"/>
              </w:rPr>
            </w:pPr>
            <w:r w:rsidRPr="0030152F">
              <w:rPr>
                <w:color w:val="000000"/>
                <w:sz w:val="22"/>
                <w:szCs w:val="22"/>
              </w:rPr>
              <w:t>34 034,2</w:t>
            </w:r>
          </w:p>
        </w:tc>
      </w:tr>
      <w:tr w:rsidR="0030152F" w:rsidRPr="0030152F" w14:paraId="22E86842"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1E9E00B0" w14:textId="77777777" w:rsidR="0030152F" w:rsidRPr="0030152F" w:rsidRDefault="0030152F" w:rsidP="0030152F">
            <w:pPr>
              <w:jc w:val="both"/>
              <w:rPr>
                <w:color w:val="000000"/>
                <w:sz w:val="22"/>
                <w:szCs w:val="22"/>
              </w:rPr>
            </w:pPr>
            <w:r w:rsidRPr="0030152F">
              <w:rPr>
                <w:color w:val="000000"/>
                <w:sz w:val="22"/>
                <w:szCs w:val="22"/>
              </w:rPr>
              <w:t>4.1.1 Мероприятие результат «Реконструкция автовокзала вахтовых перевозок под информационный культурный центр и автостанцию в пгт. Излучинск»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E8D2925" w14:textId="77777777" w:rsidR="0030152F" w:rsidRPr="0030152F" w:rsidRDefault="0030152F" w:rsidP="0030152F">
            <w:pPr>
              <w:jc w:val="right"/>
              <w:rPr>
                <w:color w:val="000000"/>
                <w:sz w:val="22"/>
                <w:szCs w:val="22"/>
              </w:rPr>
            </w:pPr>
            <w:r w:rsidRPr="0030152F">
              <w:rPr>
                <w:color w:val="000000"/>
                <w:sz w:val="22"/>
                <w:szCs w:val="22"/>
              </w:rPr>
              <w:t>34 034,2</w:t>
            </w:r>
          </w:p>
        </w:tc>
        <w:tc>
          <w:tcPr>
            <w:tcW w:w="1418" w:type="dxa"/>
            <w:tcBorders>
              <w:top w:val="nil"/>
              <w:left w:val="nil"/>
              <w:bottom w:val="single" w:sz="8" w:space="0" w:color="000000"/>
              <w:right w:val="single" w:sz="8" w:space="0" w:color="000000"/>
            </w:tcBorders>
            <w:shd w:val="clear" w:color="auto" w:fill="auto"/>
            <w:vAlign w:val="center"/>
            <w:hideMark/>
          </w:tcPr>
          <w:p w14:paraId="787035A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3C8016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AEA478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8C7A71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E62FAE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6400AAB"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1E6160A" w14:textId="77777777" w:rsidR="0030152F" w:rsidRPr="0030152F" w:rsidRDefault="0030152F" w:rsidP="0030152F">
            <w:pPr>
              <w:jc w:val="right"/>
              <w:rPr>
                <w:color w:val="000000"/>
                <w:sz w:val="22"/>
                <w:szCs w:val="22"/>
              </w:rPr>
            </w:pPr>
            <w:r w:rsidRPr="0030152F">
              <w:rPr>
                <w:color w:val="000000"/>
                <w:sz w:val="22"/>
                <w:szCs w:val="22"/>
              </w:rPr>
              <w:t>34 034,2</w:t>
            </w:r>
          </w:p>
        </w:tc>
      </w:tr>
      <w:tr w:rsidR="0030152F" w:rsidRPr="0030152F" w14:paraId="1F398BB0"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48F471BC"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4BC1741" w14:textId="77777777" w:rsidR="0030152F" w:rsidRPr="0030152F" w:rsidRDefault="0030152F" w:rsidP="0030152F">
            <w:pPr>
              <w:jc w:val="right"/>
              <w:rPr>
                <w:color w:val="000000"/>
                <w:sz w:val="22"/>
                <w:szCs w:val="22"/>
              </w:rPr>
            </w:pPr>
            <w:r w:rsidRPr="0030152F">
              <w:rPr>
                <w:color w:val="000000"/>
                <w:sz w:val="22"/>
                <w:szCs w:val="22"/>
              </w:rPr>
              <w:t>34 034,2</w:t>
            </w:r>
          </w:p>
        </w:tc>
        <w:tc>
          <w:tcPr>
            <w:tcW w:w="1418" w:type="dxa"/>
            <w:tcBorders>
              <w:top w:val="nil"/>
              <w:left w:val="nil"/>
              <w:bottom w:val="single" w:sz="8" w:space="0" w:color="000000"/>
              <w:right w:val="single" w:sz="8" w:space="0" w:color="000000"/>
            </w:tcBorders>
            <w:shd w:val="clear" w:color="auto" w:fill="auto"/>
            <w:vAlign w:val="center"/>
            <w:hideMark/>
          </w:tcPr>
          <w:p w14:paraId="1ED5104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EDE2A5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C0B2E6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40148A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04CA022"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6A8090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770033F" w14:textId="77777777" w:rsidR="0030152F" w:rsidRPr="0030152F" w:rsidRDefault="0030152F" w:rsidP="0030152F">
            <w:pPr>
              <w:jc w:val="right"/>
              <w:rPr>
                <w:color w:val="000000"/>
                <w:sz w:val="22"/>
                <w:szCs w:val="22"/>
              </w:rPr>
            </w:pPr>
            <w:r w:rsidRPr="0030152F">
              <w:rPr>
                <w:color w:val="000000"/>
                <w:sz w:val="22"/>
                <w:szCs w:val="22"/>
              </w:rPr>
              <w:t>34 034,2</w:t>
            </w:r>
          </w:p>
        </w:tc>
      </w:tr>
      <w:tr w:rsidR="0030152F" w:rsidRPr="0030152F" w14:paraId="14C2880B"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7DB0A5E4" w14:textId="77777777" w:rsidR="0030152F" w:rsidRPr="0030152F" w:rsidRDefault="0030152F" w:rsidP="0030152F">
            <w:pPr>
              <w:jc w:val="both"/>
              <w:rPr>
                <w:b/>
                <w:bCs/>
                <w:color w:val="000000"/>
                <w:sz w:val="22"/>
                <w:szCs w:val="22"/>
              </w:rPr>
            </w:pPr>
            <w:r w:rsidRPr="0030152F">
              <w:rPr>
                <w:b/>
                <w:bCs/>
                <w:color w:val="000000"/>
                <w:sz w:val="22"/>
                <w:szCs w:val="22"/>
              </w:rPr>
              <w:t>4.2. Комплекс процессных мероприятий «Капитальный и текущий ремонт объектов административного назначения»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CD91C8D" w14:textId="77777777" w:rsidR="0030152F" w:rsidRPr="0030152F" w:rsidRDefault="0030152F" w:rsidP="0030152F">
            <w:pPr>
              <w:jc w:val="right"/>
              <w:rPr>
                <w:b/>
                <w:bCs/>
                <w:color w:val="000000"/>
                <w:sz w:val="22"/>
                <w:szCs w:val="22"/>
              </w:rPr>
            </w:pPr>
            <w:r w:rsidRPr="0030152F">
              <w:rPr>
                <w:b/>
                <w:bCs/>
                <w:color w:val="000000"/>
                <w:sz w:val="22"/>
                <w:szCs w:val="22"/>
              </w:rPr>
              <w:t>12 508,0</w:t>
            </w:r>
          </w:p>
        </w:tc>
        <w:tc>
          <w:tcPr>
            <w:tcW w:w="1418" w:type="dxa"/>
            <w:tcBorders>
              <w:top w:val="nil"/>
              <w:left w:val="nil"/>
              <w:bottom w:val="single" w:sz="8" w:space="0" w:color="000000"/>
              <w:right w:val="single" w:sz="8" w:space="0" w:color="000000"/>
            </w:tcBorders>
            <w:shd w:val="clear" w:color="auto" w:fill="auto"/>
            <w:vAlign w:val="center"/>
            <w:hideMark/>
          </w:tcPr>
          <w:p w14:paraId="30294FD3"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BE81C35"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28EECD4"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020571C"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3BA9BB3"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8F3E34B"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636FBE" w14:textId="77777777" w:rsidR="0030152F" w:rsidRPr="0030152F" w:rsidRDefault="0030152F" w:rsidP="0030152F">
            <w:pPr>
              <w:jc w:val="right"/>
              <w:rPr>
                <w:b/>
                <w:bCs/>
                <w:color w:val="000000"/>
                <w:sz w:val="22"/>
                <w:szCs w:val="22"/>
              </w:rPr>
            </w:pPr>
            <w:r w:rsidRPr="0030152F">
              <w:rPr>
                <w:b/>
                <w:bCs/>
                <w:color w:val="000000"/>
                <w:sz w:val="22"/>
                <w:szCs w:val="22"/>
              </w:rPr>
              <w:t>12 508,0</w:t>
            </w:r>
          </w:p>
        </w:tc>
      </w:tr>
      <w:tr w:rsidR="0030152F" w:rsidRPr="0030152F" w14:paraId="2BB8E816"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5E9D46F"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6874FE8" w14:textId="77777777" w:rsidR="0030152F" w:rsidRPr="0030152F" w:rsidRDefault="0030152F" w:rsidP="0030152F">
            <w:pPr>
              <w:jc w:val="right"/>
              <w:rPr>
                <w:color w:val="000000"/>
                <w:sz w:val="22"/>
                <w:szCs w:val="22"/>
              </w:rPr>
            </w:pPr>
            <w:r w:rsidRPr="0030152F">
              <w:rPr>
                <w:color w:val="000000"/>
                <w:sz w:val="22"/>
                <w:szCs w:val="22"/>
              </w:rPr>
              <w:t>12 508,0</w:t>
            </w:r>
          </w:p>
        </w:tc>
        <w:tc>
          <w:tcPr>
            <w:tcW w:w="1418" w:type="dxa"/>
            <w:tcBorders>
              <w:top w:val="nil"/>
              <w:left w:val="nil"/>
              <w:bottom w:val="single" w:sz="8" w:space="0" w:color="000000"/>
              <w:right w:val="single" w:sz="8" w:space="0" w:color="000000"/>
            </w:tcBorders>
            <w:shd w:val="clear" w:color="auto" w:fill="auto"/>
            <w:vAlign w:val="center"/>
            <w:hideMark/>
          </w:tcPr>
          <w:p w14:paraId="4011703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80ACE6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19D899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3B3E14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6D6844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E9DCB6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690CA97" w14:textId="77777777" w:rsidR="0030152F" w:rsidRPr="0030152F" w:rsidRDefault="0030152F" w:rsidP="0030152F">
            <w:pPr>
              <w:jc w:val="right"/>
              <w:rPr>
                <w:color w:val="000000"/>
                <w:sz w:val="22"/>
                <w:szCs w:val="22"/>
              </w:rPr>
            </w:pPr>
            <w:r w:rsidRPr="0030152F">
              <w:rPr>
                <w:color w:val="000000"/>
                <w:sz w:val="22"/>
                <w:szCs w:val="22"/>
              </w:rPr>
              <w:t>12 508,0</w:t>
            </w:r>
          </w:p>
        </w:tc>
      </w:tr>
      <w:tr w:rsidR="0030152F" w:rsidRPr="0030152F" w14:paraId="0D2084D9"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6FAC56C0" w14:textId="77777777" w:rsidR="0030152F" w:rsidRPr="0030152F" w:rsidRDefault="0030152F" w:rsidP="0030152F">
            <w:pPr>
              <w:jc w:val="both"/>
              <w:rPr>
                <w:color w:val="000000"/>
                <w:sz w:val="22"/>
                <w:szCs w:val="22"/>
              </w:rPr>
            </w:pPr>
            <w:r w:rsidRPr="0030152F">
              <w:rPr>
                <w:color w:val="000000"/>
                <w:sz w:val="22"/>
                <w:szCs w:val="22"/>
              </w:rPr>
              <w:t>4.2.1 Мероприятие (результат) «Выполнен текущий ремонт Административного здания, расположенного по адресу: ул. Ленина, д. 6 в г. Нижневартовск»,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188FDE2" w14:textId="77777777" w:rsidR="0030152F" w:rsidRPr="0030152F" w:rsidRDefault="0030152F" w:rsidP="0030152F">
            <w:pPr>
              <w:jc w:val="right"/>
              <w:rPr>
                <w:color w:val="000000"/>
                <w:sz w:val="22"/>
                <w:szCs w:val="22"/>
              </w:rPr>
            </w:pPr>
            <w:r w:rsidRPr="0030152F">
              <w:rPr>
                <w:color w:val="000000"/>
                <w:sz w:val="22"/>
                <w:szCs w:val="22"/>
              </w:rPr>
              <w:t>1 040,1</w:t>
            </w:r>
          </w:p>
        </w:tc>
        <w:tc>
          <w:tcPr>
            <w:tcW w:w="1418" w:type="dxa"/>
            <w:tcBorders>
              <w:top w:val="nil"/>
              <w:left w:val="nil"/>
              <w:bottom w:val="single" w:sz="8" w:space="0" w:color="000000"/>
              <w:right w:val="single" w:sz="8" w:space="0" w:color="000000"/>
            </w:tcBorders>
            <w:shd w:val="clear" w:color="auto" w:fill="auto"/>
            <w:vAlign w:val="center"/>
            <w:hideMark/>
          </w:tcPr>
          <w:p w14:paraId="3F80A3F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51E0A0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C7462B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7FC306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0DA513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26A646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699961C" w14:textId="77777777" w:rsidR="0030152F" w:rsidRPr="0030152F" w:rsidRDefault="0030152F" w:rsidP="0030152F">
            <w:pPr>
              <w:jc w:val="right"/>
              <w:rPr>
                <w:color w:val="000000"/>
                <w:sz w:val="22"/>
                <w:szCs w:val="22"/>
              </w:rPr>
            </w:pPr>
            <w:r w:rsidRPr="0030152F">
              <w:rPr>
                <w:color w:val="000000"/>
                <w:sz w:val="22"/>
                <w:szCs w:val="22"/>
              </w:rPr>
              <w:t>1 040,1</w:t>
            </w:r>
          </w:p>
        </w:tc>
      </w:tr>
      <w:tr w:rsidR="0030152F" w:rsidRPr="0030152F" w14:paraId="1EAD780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39526B0"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BFA0E11" w14:textId="77777777" w:rsidR="0030152F" w:rsidRPr="0030152F" w:rsidRDefault="0030152F" w:rsidP="0030152F">
            <w:pPr>
              <w:jc w:val="right"/>
              <w:rPr>
                <w:color w:val="000000"/>
                <w:sz w:val="22"/>
                <w:szCs w:val="22"/>
              </w:rPr>
            </w:pPr>
            <w:r w:rsidRPr="0030152F">
              <w:rPr>
                <w:color w:val="000000"/>
                <w:sz w:val="22"/>
                <w:szCs w:val="22"/>
              </w:rPr>
              <w:t>1 040,1</w:t>
            </w:r>
          </w:p>
        </w:tc>
        <w:tc>
          <w:tcPr>
            <w:tcW w:w="1418" w:type="dxa"/>
            <w:tcBorders>
              <w:top w:val="nil"/>
              <w:left w:val="nil"/>
              <w:bottom w:val="single" w:sz="8" w:space="0" w:color="000000"/>
              <w:right w:val="single" w:sz="8" w:space="0" w:color="000000"/>
            </w:tcBorders>
            <w:shd w:val="clear" w:color="auto" w:fill="auto"/>
            <w:vAlign w:val="center"/>
            <w:hideMark/>
          </w:tcPr>
          <w:p w14:paraId="42FAA41A"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476521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A37EB4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E4937F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9F3E0C8"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C03366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24A7D16" w14:textId="77777777" w:rsidR="0030152F" w:rsidRPr="0030152F" w:rsidRDefault="0030152F" w:rsidP="0030152F">
            <w:pPr>
              <w:jc w:val="right"/>
              <w:rPr>
                <w:color w:val="000000"/>
                <w:sz w:val="22"/>
                <w:szCs w:val="22"/>
              </w:rPr>
            </w:pPr>
            <w:r w:rsidRPr="0030152F">
              <w:rPr>
                <w:color w:val="000000"/>
                <w:sz w:val="22"/>
                <w:szCs w:val="22"/>
              </w:rPr>
              <w:t>1 040,1</w:t>
            </w:r>
          </w:p>
        </w:tc>
      </w:tr>
      <w:tr w:rsidR="0030152F" w:rsidRPr="0030152F" w14:paraId="6E3B7425"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7FE37A5D" w14:textId="77777777" w:rsidR="0030152F" w:rsidRPr="0030152F" w:rsidRDefault="0030152F" w:rsidP="0030152F">
            <w:pPr>
              <w:jc w:val="both"/>
              <w:rPr>
                <w:color w:val="000000"/>
                <w:sz w:val="22"/>
                <w:szCs w:val="22"/>
              </w:rPr>
            </w:pPr>
            <w:r w:rsidRPr="0030152F">
              <w:rPr>
                <w:color w:val="000000"/>
                <w:sz w:val="22"/>
                <w:szCs w:val="22"/>
              </w:rPr>
              <w:t>4.2.2 Мероприятие (результат) «Выполнены проектные работы жилых помещений № 177,178, расположенных по адресу: ул. Дружбы Народов, д.7 в г. Нижневартовск»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4DA3459" w14:textId="77777777" w:rsidR="0030152F" w:rsidRPr="0030152F" w:rsidRDefault="0030152F" w:rsidP="0030152F">
            <w:pPr>
              <w:jc w:val="right"/>
              <w:rPr>
                <w:color w:val="000000"/>
                <w:sz w:val="22"/>
                <w:szCs w:val="22"/>
              </w:rPr>
            </w:pPr>
            <w:r w:rsidRPr="0030152F">
              <w:rPr>
                <w:color w:val="000000"/>
                <w:sz w:val="22"/>
                <w:szCs w:val="22"/>
              </w:rPr>
              <w:t>170,0</w:t>
            </w:r>
          </w:p>
        </w:tc>
        <w:tc>
          <w:tcPr>
            <w:tcW w:w="1418" w:type="dxa"/>
            <w:tcBorders>
              <w:top w:val="nil"/>
              <w:left w:val="nil"/>
              <w:bottom w:val="single" w:sz="8" w:space="0" w:color="000000"/>
              <w:right w:val="single" w:sz="8" w:space="0" w:color="000000"/>
            </w:tcBorders>
            <w:shd w:val="clear" w:color="auto" w:fill="auto"/>
            <w:vAlign w:val="center"/>
            <w:hideMark/>
          </w:tcPr>
          <w:p w14:paraId="5217303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EA0BD4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78A928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A242C4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8C41E9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6D7B0D2"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BA75A2E" w14:textId="77777777" w:rsidR="0030152F" w:rsidRPr="0030152F" w:rsidRDefault="0030152F" w:rsidP="0030152F">
            <w:pPr>
              <w:jc w:val="right"/>
              <w:rPr>
                <w:color w:val="000000"/>
                <w:sz w:val="22"/>
                <w:szCs w:val="22"/>
              </w:rPr>
            </w:pPr>
            <w:r w:rsidRPr="0030152F">
              <w:rPr>
                <w:color w:val="000000"/>
                <w:sz w:val="22"/>
                <w:szCs w:val="22"/>
              </w:rPr>
              <w:t>170,0</w:t>
            </w:r>
          </w:p>
        </w:tc>
      </w:tr>
      <w:tr w:rsidR="0030152F" w:rsidRPr="0030152F" w14:paraId="03C8FA60"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79E39CAF"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BFEDF7C" w14:textId="77777777" w:rsidR="0030152F" w:rsidRPr="0030152F" w:rsidRDefault="0030152F" w:rsidP="0030152F">
            <w:pPr>
              <w:jc w:val="right"/>
              <w:rPr>
                <w:color w:val="000000"/>
                <w:sz w:val="22"/>
                <w:szCs w:val="22"/>
              </w:rPr>
            </w:pPr>
            <w:r w:rsidRPr="0030152F">
              <w:rPr>
                <w:color w:val="000000"/>
                <w:sz w:val="22"/>
                <w:szCs w:val="22"/>
              </w:rPr>
              <w:t>170,0</w:t>
            </w:r>
          </w:p>
        </w:tc>
        <w:tc>
          <w:tcPr>
            <w:tcW w:w="1418" w:type="dxa"/>
            <w:tcBorders>
              <w:top w:val="nil"/>
              <w:left w:val="nil"/>
              <w:bottom w:val="single" w:sz="8" w:space="0" w:color="000000"/>
              <w:right w:val="single" w:sz="8" w:space="0" w:color="000000"/>
            </w:tcBorders>
            <w:shd w:val="clear" w:color="auto" w:fill="auto"/>
            <w:vAlign w:val="center"/>
            <w:hideMark/>
          </w:tcPr>
          <w:p w14:paraId="6BD05FE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3FC022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5EC497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4CC5C1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EF6893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2FBFF04"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8732115" w14:textId="77777777" w:rsidR="0030152F" w:rsidRPr="0030152F" w:rsidRDefault="0030152F" w:rsidP="0030152F">
            <w:pPr>
              <w:jc w:val="right"/>
              <w:rPr>
                <w:color w:val="000000"/>
                <w:sz w:val="22"/>
                <w:szCs w:val="22"/>
              </w:rPr>
            </w:pPr>
            <w:r w:rsidRPr="0030152F">
              <w:rPr>
                <w:color w:val="000000"/>
                <w:sz w:val="22"/>
                <w:szCs w:val="22"/>
              </w:rPr>
              <w:t>170,0</w:t>
            </w:r>
          </w:p>
        </w:tc>
      </w:tr>
      <w:tr w:rsidR="0030152F" w:rsidRPr="0030152F" w14:paraId="175DE3C2"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5039DCE3" w14:textId="77777777" w:rsidR="0030152F" w:rsidRPr="0030152F" w:rsidRDefault="0030152F" w:rsidP="0030152F">
            <w:pPr>
              <w:jc w:val="both"/>
              <w:rPr>
                <w:color w:val="000000"/>
                <w:sz w:val="22"/>
                <w:szCs w:val="22"/>
              </w:rPr>
            </w:pPr>
            <w:r w:rsidRPr="0030152F">
              <w:rPr>
                <w:color w:val="000000"/>
                <w:sz w:val="22"/>
                <w:szCs w:val="22"/>
              </w:rPr>
              <w:t>4.2.3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56DBCA27" w14:textId="77777777" w:rsidR="0030152F" w:rsidRPr="0030152F" w:rsidRDefault="0030152F" w:rsidP="0030152F">
            <w:pPr>
              <w:jc w:val="right"/>
              <w:rPr>
                <w:color w:val="000000"/>
                <w:sz w:val="22"/>
                <w:szCs w:val="22"/>
              </w:rPr>
            </w:pPr>
            <w:r w:rsidRPr="0030152F">
              <w:rPr>
                <w:color w:val="000000"/>
                <w:sz w:val="22"/>
                <w:szCs w:val="22"/>
              </w:rPr>
              <w:t>4 432,6</w:t>
            </w:r>
          </w:p>
        </w:tc>
        <w:tc>
          <w:tcPr>
            <w:tcW w:w="1418" w:type="dxa"/>
            <w:tcBorders>
              <w:top w:val="nil"/>
              <w:left w:val="nil"/>
              <w:bottom w:val="single" w:sz="8" w:space="0" w:color="000000"/>
              <w:right w:val="single" w:sz="8" w:space="0" w:color="000000"/>
            </w:tcBorders>
            <w:shd w:val="clear" w:color="auto" w:fill="auto"/>
            <w:vAlign w:val="center"/>
            <w:hideMark/>
          </w:tcPr>
          <w:p w14:paraId="48E7244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667265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E367EB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A82BA4"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D9F016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805A98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C467E08" w14:textId="77777777" w:rsidR="0030152F" w:rsidRPr="0030152F" w:rsidRDefault="0030152F" w:rsidP="0030152F">
            <w:pPr>
              <w:jc w:val="right"/>
              <w:rPr>
                <w:color w:val="000000"/>
                <w:sz w:val="22"/>
                <w:szCs w:val="22"/>
              </w:rPr>
            </w:pPr>
            <w:r w:rsidRPr="0030152F">
              <w:rPr>
                <w:color w:val="000000"/>
                <w:sz w:val="22"/>
                <w:szCs w:val="22"/>
              </w:rPr>
              <w:t>4 432,6</w:t>
            </w:r>
          </w:p>
        </w:tc>
      </w:tr>
      <w:tr w:rsidR="0030152F" w:rsidRPr="0030152F" w14:paraId="74BACBF0"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07F73DB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306ED05" w14:textId="77777777" w:rsidR="0030152F" w:rsidRPr="0030152F" w:rsidRDefault="0030152F" w:rsidP="0030152F">
            <w:pPr>
              <w:jc w:val="right"/>
              <w:rPr>
                <w:color w:val="000000"/>
                <w:sz w:val="22"/>
                <w:szCs w:val="22"/>
              </w:rPr>
            </w:pPr>
            <w:r w:rsidRPr="0030152F">
              <w:rPr>
                <w:color w:val="000000"/>
                <w:sz w:val="22"/>
                <w:szCs w:val="22"/>
              </w:rPr>
              <w:t>4 432,6</w:t>
            </w:r>
          </w:p>
        </w:tc>
        <w:tc>
          <w:tcPr>
            <w:tcW w:w="1418" w:type="dxa"/>
            <w:tcBorders>
              <w:top w:val="nil"/>
              <w:left w:val="nil"/>
              <w:bottom w:val="single" w:sz="8" w:space="0" w:color="000000"/>
              <w:right w:val="single" w:sz="8" w:space="0" w:color="000000"/>
            </w:tcBorders>
            <w:shd w:val="clear" w:color="auto" w:fill="auto"/>
            <w:vAlign w:val="center"/>
            <w:hideMark/>
          </w:tcPr>
          <w:p w14:paraId="2BBFAF5C"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3B72E6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57BA79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D9300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E149D7D"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7EAA48B"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FB7440F" w14:textId="77777777" w:rsidR="0030152F" w:rsidRPr="0030152F" w:rsidRDefault="0030152F" w:rsidP="0030152F">
            <w:pPr>
              <w:jc w:val="right"/>
              <w:rPr>
                <w:color w:val="000000"/>
                <w:sz w:val="22"/>
                <w:szCs w:val="22"/>
              </w:rPr>
            </w:pPr>
            <w:r w:rsidRPr="0030152F">
              <w:rPr>
                <w:color w:val="000000"/>
                <w:sz w:val="22"/>
                <w:szCs w:val="22"/>
              </w:rPr>
              <w:t>4 432,6</w:t>
            </w:r>
          </w:p>
        </w:tc>
      </w:tr>
      <w:tr w:rsidR="0030152F" w:rsidRPr="0030152F" w14:paraId="5ED8BCFC" w14:textId="77777777" w:rsidTr="0030152F">
        <w:trPr>
          <w:trHeight w:val="564"/>
        </w:trPr>
        <w:tc>
          <w:tcPr>
            <w:tcW w:w="3620" w:type="dxa"/>
            <w:tcBorders>
              <w:top w:val="nil"/>
              <w:left w:val="single" w:sz="8" w:space="0" w:color="000000"/>
              <w:bottom w:val="single" w:sz="8" w:space="0" w:color="000000"/>
              <w:right w:val="nil"/>
            </w:tcBorders>
            <w:shd w:val="clear" w:color="auto" w:fill="auto"/>
            <w:vAlign w:val="center"/>
            <w:hideMark/>
          </w:tcPr>
          <w:p w14:paraId="3D2EA3E2" w14:textId="77777777" w:rsidR="0030152F" w:rsidRPr="0030152F" w:rsidRDefault="0030152F" w:rsidP="0030152F">
            <w:pPr>
              <w:jc w:val="both"/>
              <w:rPr>
                <w:color w:val="000000"/>
                <w:sz w:val="22"/>
                <w:szCs w:val="22"/>
              </w:rPr>
            </w:pPr>
            <w:r w:rsidRPr="0030152F">
              <w:rPr>
                <w:color w:val="000000"/>
                <w:sz w:val="22"/>
                <w:szCs w:val="22"/>
              </w:rPr>
              <w:t>4.2.3.1 «Нежилое помещение № 1002 ЗАГС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151EBF2" w14:textId="77777777" w:rsidR="0030152F" w:rsidRPr="0030152F" w:rsidRDefault="0030152F" w:rsidP="0030152F">
            <w:pPr>
              <w:jc w:val="right"/>
              <w:rPr>
                <w:color w:val="000000"/>
                <w:sz w:val="22"/>
                <w:szCs w:val="22"/>
              </w:rPr>
            </w:pPr>
            <w:r w:rsidRPr="0030152F">
              <w:rPr>
                <w:color w:val="000000"/>
                <w:sz w:val="22"/>
                <w:szCs w:val="22"/>
              </w:rPr>
              <w:t>4 177,1</w:t>
            </w:r>
          </w:p>
        </w:tc>
        <w:tc>
          <w:tcPr>
            <w:tcW w:w="1418" w:type="dxa"/>
            <w:tcBorders>
              <w:top w:val="nil"/>
              <w:left w:val="nil"/>
              <w:bottom w:val="single" w:sz="8" w:space="0" w:color="000000"/>
              <w:right w:val="single" w:sz="8" w:space="0" w:color="000000"/>
            </w:tcBorders>
            <w:shd w:val="clear" w:color="auto" w:fill="auto"/>
            <w:vAlign w:val="center"/>
            <w:hideMark/>
          </w:tcPr>
          <w:p w14:paraId="7ED56A6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C5F897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829A64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0DC919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8C91BC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63A77C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C12F89E" w14:textId="77777777" w:rsidR="0030152F" w:rsidRPr="0030152F" w:rsidRDefault="0030152F" w:rsidP="0030152F">
            <w:pPr>
              <w:jc w:val="right"/>
              <w:rPr>
                <w:color w:val="000000"/>
                <w:sz w:val="22"/>
                <w:szCs w:val="22"/>
              </w:rPr>
            </w:pPr>
            <w:r w:rsidRPr="0030152F">
              <w:rPr>
                <w:color w:val="000000"/>
                <w:sz w:val="22"/>
                <w:szCs w:val="22"/>
              </w:rPr>
              <w:t>4 177,1</w:t>
            </w:r>
          </w:p>
        </w:tc>
      </w:tr>
      <w:tr w:rsidR="0030152F" w:rsidRPr="0030152F" w14:paraId="547C894B"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BD6E57D"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E2ED35D" w14:textId="77777777" w:rsidR="0030152F" w:rsidRPr="0030152F" w:rsidRDefault="0030152F" w:rsidP="0030152F">
            <w:pPr>
              <w:jc w:val="right"/>
              <w:rPr>
                <w:color w:val="000000"/>
                <w:sz w:val="22"/>
                <w:szCs w:val="22"/>
              </w:rPr>
            </w:pPr>
            <w:r w:rsidRPr="0030152F">
              <w:rPr>
                <w:color w:val="000000"/>
                <w:sz w:val="22"/>
                <w:szCs w:val="22"/>
              </w:rPr>
              <w:t>4 177,1</w:t>
            </w:r>
          </w:p>
        </w:tc>
        <w:tc>
          <w:tcPr>
            <w:tcW w:w="1418" w:type="dxa"/>
            <w:tcBorders>
              <w:top w:val="nil"/>
              <w:left w:val="nil"/>
              <w:bottom w:val="single" w:sz="8" w:space="0" w:color="000000"/>
              <w:right w:val="single" w:sz="8" w:space="0" w:color="000000"/>
            </w:tcBorders>
            <w:shd w:val="clear" w:color="auto" w:fill="auto"/>
            <w:vAlign w:val="center"/>
            <w:hideMark/>
          </w:tcPr>
          <w:p w14:paraId="256F604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CCDD7F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FE3EE5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63B2286"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5A83AE2"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1E7BF8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2AB6634" w14:textId="77777777" w:rsidR="0030152F" w:rsidRPr="0030152F" w:rsidRDefault="0030152F" w:rsidP="0030152F">
            <w:pPr>
              <w:jc w:val="right"/>
              <w:rPr>
                <w:color w:val="000000"/>
                <w:sz w:val="22"/>
                <w:szCs w:val="22"/>
              </w:rPr>
            </w:pPr>
            <w:r w:rsidRPr="0030152F">
              <w:rPr>
                <w:color w:val="000000"/>
                <w:sz w:val="22"/>
                <w:szCs w:val="22"/>
              </w:rPr>
              <w:t>4 177,1</w:t>
            </w:r>
          </w:p>
        </w:tc>
      </w:tr>
      <w:tr w:rsidR="0030152F" w:rsidRPr="0030152F" w14:paraId="7F9295F4" w14:textId="77777777" w:rsidTr="0030152F">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8ABE91F" w14:textId="77777777" w:rsidR="0030152F" w:rsidRPr="0030152F" w:rsidRDefault="0030152F" w:rsidP="0030152F">
            <w:pPr>
              <w:jc w:val="both"/>
              <w:rPr>
                <w:color w:val="000000"/>
                <w:sz w:val="22"/>
                <w:szCs w:val="22"/>
              </w:rPr>
            </w:pPr>
            <w:r w:rsidRPr="0030152F">
              <w:rPr>
                <w:color w:val="000000"/>
                <w:sz w:val="22"/>
                <w:szCs w:val="22"/>
              </w:rPr>
              <w:t>4.2.3.2 «Нежилое помещение № 1003 Военкомат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61B332A" w14:textId="77777777" w:rsidR="0030152F" w:rsidRPr="0030152F" w:rsidRDefault="0030152F" w:rsidP="0030152F">
            <w:pPr>
              <w:jc w:val="right"/>
              <w:rPr>
                <w:color w:val="000000"/>
                <w:sz w:val="22"/>
                <w:szCs w:val="22"/>
              </w:rPr>
            </w:pPr>
            <w:r w:rsidRPr="0030152F">
              <w:rPr>
                <w:color w:val="000000"/>
                <w:sz w:val="22"/>
                <w:szCs w:val="22"/>
              </w:rPr>
              <w:t>255,5</w:t>
            </w:r>
          </w:p>
        </w:tc>
        <w:tc>
          <w:tcPr>
            <w:tcW w:w="1418" w:type="dxa"/>
            <w:tcBorders>
              <w:top w:val="nil"/>
              <w:left w:val="nil"/>
              <w:bottom w:val="single" w:sz="8" w:space="0" w:color="000000"/>
              <w:right w:val="single" w:sz="8" w:space="0" w:color="000000"/>
            </w:tcBorders>
            <w:shd w:val="clear" w:color="auto" w:fill="auto"/>
            <w:vAlign w:val="center"/>
            <w:hideMark/>
          </w:tcPr>
          <w:p w14:paraId="5C86911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17A3B5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4238D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C8C571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EF6014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E9B8DD4"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09CEF3B" w14:textId="77777777" w:rsidR="0030152F" w:rsidRPr="0030152F" w:rsidRDefault="0030152F" w:rsidP="0030152F">
            <w:pPr>
              <w:jc w:val="right"/>
              <w:rPr>
                <w:color w:val="000000"/>
                <w:sz w:val="22"/>
                <w:szCs w:val="22"/>
              </w:rPr>
            </w:pPr>
            <w:r w:rsidRPr="0030152F">
              <w:rPr>
                <w:color w:val="000000"/>
                <w:sz w:val="22"/>
                <w:szCs w:val="22"/>
              </w:rPr>
              <w:t>255,5</w:t>
            </w:r>
          </w:p>
        </w:tc>
      </w:tr>
      <w:tr w:rsidR="0030152F" w:rsidRPr="0030152F" w14:paraId="2AE9D698"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58FA49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2A9B42E" w14:textId="77777777" w:rsidR="0030152F" w:rsidRPr="0030152F" w:rsidRDefault="0030152F" w:rsidP="0030152F">
            <w:pPr>
              <w:jc w:val="right"/>
              <w:rPr>
                <w:color w:val="000000"/>
                <w:sz w:val="22"/>
                <w:szCs w:val="22"/>
              </w:rPr>
            </w:pPr>
            <w:r w:rsidRPr="0030152F">
              <w:rPr>
                <w:color w:val="000000"/>
                <w:sz w:val="22"/>
                <w:szCs w:val="22"/>
              </w:rPr>
              <w:t>255,5</w:t>
            </w:r>
          </w:p>
        </w:tc>
        <w:tc>
          <w:tcPr>
            <w:tcW w:w="1418" w:type="dxa"/>
            <w:tcBorders>
              <w:top w:val="nil"/>
              <w:left w:val="nil"/>
              <w:bottom w:val="single" w:sz="8" w:space="0" w:color="000000"/>
              <w:right w:val="single" w:sz="8" w:space="0" w:color="000000"/>
            </w:tcBorders>
            <w:shd w:val="clear" w:color="auto" w:fill="auto"/>
            <w:vAlign w:val="center"/>
            <w:hideMark/>
          </w:tcPr>
          <w:p w14:paraId="23723090"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EBDD4B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396202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15BA646"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40690D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AEE5D0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57454E7" w14:textId="77777777" w:rsidR="0030152F" w:rsidRPr="0030152F" w:rsidRDefault="0030152F" w:rsidP="0030152F">
            <w:pPr>
              <w:jc w:val="right"/>
              <w:rPr>
                <w:color w:val="000000"/>
                <w:sz w:val="22"/>
                <w:szCs w:val="22"/>
              </w:rPr>
            </w:pPr>
            <w:r w:rsidRPr="0030152F">
              <w:rPr>
                <w:color w:val="000000"/>
                <w:sz w:val="22"/>
                <w:szCs w:val="22"/>
              </w:rPr>
              <w:t>255,5</w:t>
            </w:r>
          </w:p>
        </w:tc>
      </w:tr>
      <w:tr w:rsidR="0030152F" w:rsidRPr="0030152F" w14:paraId="5389EF19"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67DA534B" w14:textId="77777777" w:rsidR="0030152F" w:rsidRPr="0030152F" w:rsidRDefault="0030152F" w:rsidP="0030152F">
            <w:pPr>
              <w:jc w:val="both"/>
              <w:rPr>
                <w:color w:val="000000"/>
                <w:sz w:val="22"/>
                <w:szCs w:val="22"/>
              </w:rPr>
            </w:pPr>
            <w:r w:rsidRPr="0030152F">
              <w:rPr>
                <w:color w:val="000000"/>
                <w:sz w:val="22"/>
                <w:szCs w:val="22"/>
              </w:rPr>
              <w:t>4.2.4 Мероприятие (результат) «Выполнен капитальный ремонт Административно-гостиничного здания, расположенного по адресу: ул. Мирюгина, д.11 в с. Ларьяк»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DBA486D" w14:textId="77777777" w:rsidR="0030152F" w:rsidRPr="0030152F" w:rsidRDefault="0030152F" w:rsidP="0030152F">
            <w:pPr>
              <w:jc w:val="right"/>
              <w:rPr>
                <w:color w:val="000000"/>
                <w:sz w:val="22"/>
                <w:szCs w:val="22"/>
              </w:rPr>
            </w:pPr>
            <w:r w:rsidRPr="0030152F">
              <w:rPr>
                <w:color w:val="000000"/>
                <w:sz w:val="22"/>
                <w:szCs w:val="22"/>
              </w:rPr>
              <w:t>6 265,3</w:t>
            </w:r>
          </w:p>
        </w:tc>
        <w:tc>
          <w:tcPr>
            <w:tcW w:w="1418" w:type="dxa"/>
            <w:tcBorders>
              <w:top w:val="nil"/>
              <w:left w:val="nil"/>
              <w:bottom w:val="single" w:sz="8" w:space="0" w:color="000000"/>
              <w:right w:val="single" w:sz="8" w:space="0" w:color="000000"/>
            </w:tcBorders>
            <w:shd w:val="clear" w:color="auto" w:fill="auto"/>
            <w:vAlign w:val="center"/>
            <w:hideMark/>
          </w:tcPr>
          <w:p w14:paraId="2E7951D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F449F0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696DE0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4CFF1BA"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879683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49F617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16BE700" w14:textId="77777777" w:rsidR="0030152F" w:rsidRPr="0030152F" w:rsidRDefault="0030152F" w:rsidP="0030152F">
            <w:pPr>
              <w:jc w:val="right"/>
              <w:rPr>
                <w:color w:val="000000"/>
                <w:sz w:val="22"/>
                <w:szCs w:val="22"/>
              </w:rPr>
            </w:pPr>
            <w:r w:rsidRPr="0030152F">
              <w:rPr>
                <w:color w:val="000000"/>
                <w:sz w:val="22"/>
                <w:szCs w:val="22"/>
              </w:rPr>
              <w:t>6 265,3</w:t>
            </w:r>
          </w:p>
        </w:tc>
      </w:tr>
      <w:tr w:rsidR="0030152F" w:rsidRPr="0030152F" w14:paraId="0DC6198D"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DA674E9"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5DFFEE4" w14:textId="77777777" w:rsidR="0030152F" w:rsidRPr="0030152F" w:rsidRDefault="0030152F" w:rsidP="0030152F">
            <w:pPr>
              <w:jc w:val="right"/>
              <w:rPr>
                <w:color w:val="000000"/>
                <w:sz w:val="22"/>
                <w:szCs w:val="22"/>
              </w:rPr>
            </w:pPr>
            <w:r w:rsidRPr="0030152F">
              <w:rPr>
                <w:color w:val="000000"/>
                <w:sz w:val="22"/>
                <w:szCs w:val="22"/>
              </w:rPr>
              <w:t>6 265,3</w:t>
            </w:r>
          </w:p>
        </w:tc>
        <w:tc>
          <w:tcPr>
            <w:tcW w:w="1418" w:type="dxa"/>
            <w:tcBorders>
              <w:top w:val="nil"/>
              <w:left w:val="nil"/>
              <w:bottom w:val="single" w:sz="8" w:space="0" w:color="000000"/>
              <w:right w:val="single" w:sz="8" w:space="0" w:color="000000"/>
            </w:tcBorders>
            <w:shd w:val="clear" w:color="auto" w:fill="auto"/>
            <w:vAlign w:val="center"/>
            <w:hideMark/>
          </w:tcPr>
          <w:p w14:paraId="1D42283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E0D0F4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610266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49F2BA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95B139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60A705A"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984FC0B" w14:textId="77777777" w:rsidR="0030152F" w:rsidRPr="0030152F" w:rsidRDefault="0030152F" w:rsidP="0030152F">
            <w:pPr>
              <w:jc w:val="right"/>
              <w:rPr>
                <w:color w:val="000000"/>
                <w:sz w:val="22"/>
                <w:szCs w:val="22"/>
              </w:rPr>
            </w:pPr>
            <w:r w:rsidRPr="0030152F">
              <w:rPr>
                <w:color w:val="000000"/>
                <w:sz w:val="22"/>
                <w:szCs w:val="22"/>
              </w:rPr>
              <w:t>6 265,3</w:t>
            </w:r>
          </w:p>
        </w:tc>
      </w:tr>
      <w:tr w:rsidR="0030152F" w:rsidRPr="0030152F" w14:paraId="17AB6D8D" w14:textId="77777777" w:rsidTr="0030152F">
        <w:trPr>
          <w:trHeight w:val="1944"/>
        </w:trPr>
        <w:tc>
          <w:tcPr>
            <w:tcW w:w="3620" w:type="dxa"/>
            <w:tcBorders>
              <w:top w:val="nil"/>
              <w:left w:val="single" w:sz="8" w:space="0" w:color="000000"/>
              <w:bottom w:val="single" w:sz="8" w:space="0" w:color="000000"/>
              <w:right w:val="nil"/>
            </w:tcBorders>
            <w:shd w:val="clear" w:color="auto" w:fill="auto"/>
            <w:vAlign w:val="center"/>
            <w:hideMark/>
          </w:tcPr>
          <w:p w14:paraId="03CEEAC0" w14:textId="77777777" w:rsidR="0030152F" w:rsidRPr="0030152F" w:rsidRDefault="0030152F" w:rsidP="0030152F">
            <w:pPr>
              <w:jc w:val="both"/>
              <w:rPr>
                <w:color w:val="000000"/>
                <w:sz w:val="22"/>
                <w:szCs w:val="22"/>
              </w:rPr>
            </w:pPr>
            <w:r w:rsidRPr="0030152F">
              <w:rPr>
                <w:color w:val="000000"/>
                <w:sz w:val="22"/>
                <w:szCs w:val="22"/>
              </w:rPr>
              <w:t>4.2.5 Мероприятие (результат) «Выполнены проектные работы здания аптеки, расположенной по адресу: ул. Дружбы Народов, д.12 а, г. Нижневартовск («Центральная районная аптека № 144»)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41087E4" w14:textId="77777777" w:rsidR="0030152F" w:rsidRPr="0030152F" w:rsidRDefault="0030152F" w:rsidP="0030152F">
            <w:pPr>
              <w:jc w:val="right"/>
              <w:rPr>
                <w:color w:val="000000"/>
                <w:sz w:val="22"/>
                <w:szCs w:val="22"/>
              </w:rPr>
            </w:pPr>
            <w:r w:rsidRPr="0030152F">
              <w:rPr>
                <w:color w:val="000000"/>
                <w:sz w:val="22"/>
                <w:szCs w:val="22"/>
              </w:rPr>
              <w:t>600,0</w:t>
            </w:r>
          </w:p>
        </w:tc>
        <w:tc>
          <w:tcPr>
            <w:tcW w:w="1418" w:type="dxa"/>
            <w:tcBorders>
              <w:top w:val="nil"/>
              <w:left w:val="nil"/>
              <w:bottom w:val="single" w:sz="8" w:space="0" w:color="000000"/>
              <w:right w:val="single" w:sz="8" w:space="0" w:color="000000"/>
            </w:tcBorders>
            <w:shd w:val="clear" w:color="auto" w:fill="auto"/>
            <w:vAlign w:val="center"/>
            <w:hideMark/>
          </w:tcPr>
          <w:p w14:paraId="7939FBE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08106E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0F3E62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7D12C27"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E97A0AB"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9FBAB6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6EC05E8" w14:textId="77777777" w:rsidR="0030152F" w:rsidRPr="0030152F" w:rsidRDefault="0030152F" w:rsidP="0030152F">
            <w:pPr>
              <w:jc w:val="right"/>
              <w:rPr>
                <w:color w:val="000000"/>
                <w:sz w:val="22"/>
                <w:szCs w:val="22"/>
              </w:rPr>
            </w:pPr>
            <w:r w:rsidRPr="0030152F">
              <w:rPr>
                <w:color w:val="000000"/>
                <w:sz w:val="22"/>
                <w:szCs w:val="22"/>
              </w:rPr>
              <w:t>600,0</w:t>
            </w:r>
          </w:p>
        </w:tc>
      </w:tr>
      <w:tr w:rsidR="0030152F" w:rsidRPr="0030152F" w14:paraId="29D5760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6966CA7"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3D2FF82" w14:textId="77777777" w:rsidR="0030152F" w:rsidRPr="0030152F" w:rsidRDefault="0030152F" w:rsidP="0030152F">
            <w:pPr>
              <w:jc w:val="right"/>
              <w:rPr>
                <w:color w:val="000000"/>
                <w:sz w:val="22"/>
                <w:szCs w:val="22"/>
              </w:rPr>
            </w:pPr>
            <w:r w:rsidRPr="0030152F">
              <w:rPr>
                <w:color w:val="000000"/>
                <w:sz w:val="22"/>
                <w:szCs w:val="22"/>
              </w:rPr>
              <w:t>600,0</w:t>
            </w:r>
          </w:p>
        </w:tc>
        <w:tc>
          <w:tcPr>
            <w:tcW w:w="1418" w:type="dxa"/>
            <w:tcBorders>
              <w:top w:val="nil"/>
              <w:left w:val="nil"/>
              <w:bottom w:val="single" w:sz="8" w:space="0" w:color="000000"/>
              <w:right w:val="single" w:sz="8" w:space="0" w:color="000000"/>
            </w:tcBorders>
            <w:shd w:val="clear" w:color="auto" w:fill="auto"/>
            <w:vAlign w:val="center"/>
            <w:hideMark/>
          </w:tcPr>
          <w:p w14:paraId="00A10AF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D2DD55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25DFB8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A87C46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585C8F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87C15C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B5D6AC2" w14:textId="77777777" w:rsidR="0030152F" w:rsidRPr="0030152F" w:rsidRDefault="0030152F" w:rsidP="0030152F">
            <w:pPr>
              <w:jc w:val="right"/>
              <w:rPr>
                <w:color w:val="000000"/>
                <w:sz w:val="22"/>
                <w:szCs w:val="22"/>
              </w:rPr>
            </w:pPr>
            <w:r w:rsidRPr="0030152F">
              <w:rPr>
                <w:color w:val="000000"/>
                <w:sz w:val="22"/>
                <w:szCs w:val="22"/>
              </w:rPr>
              <w:t>600,0</w:t>
            </w:r>
          </w:p>
        </w:tc>
      </w:tr>
      <w:tr w:rsidR="0030152F" w:rsidRPr="0030152F" w14:paraId="231EB850"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7D1DFDC6" w14:textId="77777777" w:rsidR="0030152F" w:rsidRPr="0030152F" w:rsidRDefault="0030152F" w:rsidP="0030152F">
            <w:pPr>
              <w:jc w:val="both"/>
              <w:rPr>
                <w:b/>
                <w:bCs/>
                <w:color w:val="000000"/>
                <w:sz w:val="22"/>
                <w:szCs w:val="22"/>
              </w:rPr>
            </w:pPr>
            <w:r w:rsidRPr="0030152F">
              <w:rPr>
                <w:b/>
                <w:bCs/>
                <w:color w:val="000000"/>
                <w:sz w:val="22"/>
                <w:szCs w:val="22"/>
              </w:rPr>
              <w:t>5.1 Комплекс процессных мероприятий «Капитальный и текущий ремонт объектов жилищного хозяйства»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29D9237" w14:textId="77777777" w:rsidR="0030152F" w:rsidRPr="0030152F" w:rsidRDefault="0030152F" w:rsidP="0030152F">
            <w:pPr>
              <w:jc w:val="right"/>
              <w:rPr>
                <w:b/>
                <w:bCs/>
                <w:color w:val="000000"/>
                <w:sz w:val="22"/>
                <w:szCs w:val="22"/>
              </w:rPr>
            </w:pPr>
            <w:r w:rsidRPr="0030152F">
              <w:rPr>
                <w:b/>
                <w:bCs/>
                <w:color w:val="000000"/>
                <w:sz w:val="22"/>
                <w:szCs w:val="22"/>
              </w:rPr>
              <w:t>59 715,9</w:t>
            </w:r>
          </w:p>
        </w:tc>
        <w:tc>
          <w:tcPr>
            <w:tcW w:w="1418" w:type="dxa"/>
            <w:tcBorders>
              <w:top w:val="nil"/>
              <w:left w:val="nil"/>
              <w:bottom w:val="single" w:sz="8" w:space="0" w:color="000000"/>
              <w:right w:val="single" w:sz="8" w:space="0" w:color="000000"/>
            </w:tcBorders>
            <w:shd w:val="clear" w:color="auto" w:fill="auto"/>
            <w:vAlign w:val="center"/>
            <w:hideMark/>
          </w:tcPr>
          <w:p w14:paraId="71FEF01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C4C9CD6"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299470"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030463C"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7033275"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0B387FF" w14:textId="77777777" w:rsidR="0030152F" w:rsidRPr="0030152F" w:rsidRDefault="0030152F" w:rsidP="0030152F">
            <w:pPr>
              <w:jc w:val="right"/>
              <w:rPr>
                <w:b/>
                <w:bCs/>
                <w:color w:val="000000"/>
                <w:sz w:val="22"/>
                <w:szCs w:val="22"/>
              </w:rPr>
            </w:pPr>
            <w:r w:rsidRPr="0030152F">
              <w:rPr>
                <w:b/>
                <w:bCs/>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2752524" w14:textId="77777777" w:rsidR="0030152F" w:rsidRPr="0030152F" w:rsidRDefault="0030152F" w:rsidP="0030152F">
            <w:pPr>
              <w:jc w:val="right"/>
              <w:rPr>
                <w:b/>
                <w:bCs/>
                <w:color w:val="000000"/>
                <w:sz w:val="22"/>
                <w:szCs w:val="22"/>
              </w:rPr>
            </w:pPr>
            <w:r w:rsidRPr="0030152F">
              <w:rPr>
                <w:b/>
                <w:bCs/>
                <w:color w:val="000000"/>
                <w:sz w:val="22"/>
                <w:szCs w:val="22"/>
              </w:rPr>
              <w:t>59 715,9</w:t>
            </w:r>
          </w:p>
        </w:tc>
      </w:tr>
      <w:tr w:rsidR="0030152F" w:rsidRPr="0030152F" w14:paraId="474420E9"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C918D8E"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6F07F24" w14:textId="77777777" w:rsidR="0030152F" w:rsidRPr="0030152F" w:rsidRDefault="0030152F" w:rsidP="0030152F">
            <w:pPr>
              <w:jc w:val="right"/>
              <w:rPr>
                <w:color w:val="000000"/>
                <w:sz w:val="22"/>
                <w:szCs w:val="22"/>
              </w:rPr>
            </w:pPr>
            <w:r w:rsidRPr="0030152F">
              <w:rPr>
                <w:color w:val="000000"/>
                <w:sz w:val="22"/>
                <w:szCs w:val="22"/>
              </w:rPr>
              <w:t>59 715,9</w:t>
            </w:r>
          </w:p>
        </w:tc>
        <w:tc>
          <w:tcPr>
            <w:tcW w:w="1418" w:type="dxa"/>
            <w:tcBorders>
              <w:top w:val="nil"/>
              <w:left w:val="nil"/>
              <w:bottom w:val="single" w:sz="8" w:space="0" w:color="000000"/>
              <w:right w:val="single" w:sz="8" w:space="0" w:color="000000"/>
            </w:tcBorders>
            <w:shd w:val="clear" w:color="auto" w:fill="auto"/>
            <w:vAlign w:val="center"/>
            <w:hideMark/>
          </w:tcPr>
          <w:p w14:paraId="734A59F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66A93C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1B314F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E3887B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9BA9F7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7837B7A"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A24F7D3" w14:textId="77777777" w:rsidR="0030152F" w:rsidRPr="0030152F" w:rsidRDefault="0030152F" w:rsidP="0030152F">
            <w:pPr>
              <w:jc w:val="right"/>
              <w:rPr>
                <w:color w:val="000000"/>
                <w:sz w:val="22"/>
                <w:szCs w:val="22"/>
              </w:rPr>
            </w:pPr>
            <w:r w:rsidRPr="0030152F">
              <w:rPr>
                <w:color w:val="000000"/>
                <w:sz w:val="22"/>
                <w:szCs w:val="22"/>
              </w:rPr>
              <w:t>59 715,9</w:t>
            </w:r>
          </w:p>
        </w:tc>
      </w:tr>
      <w:tr w:rsidR="0030152F" w:rsidRPr="0030152F" w14:paraId="7F91A9DC" w14:textId="77777777" w:rsidTr="0030152F">
        <w:trPr>
          <w:trHeight w:val="1116"/>
        </w:trPr>
        <w:tc>
          <w:tcPr>
            <w:tcW w:w="3620" w:type="dxa"/>
            <w:tcBorders>
              <w:top w:val="nil"/>
              <w:left w:val="single" w:sz="8" w:space="0" w:color="000000"/>
              <w:bottom w:val="single" w:sz="8" w:space="0" w:color="000000"/>
              <w:right w:val="nil"/>
            </w:tcBorders>
            <w:shd w:val="clear" w:color="auto" w:fill="auto"/>
            <w:vAlign w:val="center"/>
            <w:hideMark/>
          </w:tcPr>
          <w:p w14:paraId="1BAF5A85" w14:textId="77777777" w:rsidR="0030152F" w:rsidRPr="0030152F" w:rsidRDefault="0030152F" w:rsidP="0030152F">
            <w:pPr>
              <w:jc w:val="both"/>
              <w:rPr>
                <w:color w:val="000000"/>
                <w:sz w:val="22"/>
                <w:szCs w:val="22"/>
              </w:rPr>
            </w:pPr>
            <w:r w:rsidRPr="0030152F">
              <w:rPr>
                <w:color w:val="000000"/>
                <w:sz w:val="22"/>
                <w:szCs w:val="22"/>
              </w:rPr>
              <w:t>5.1.1 Мероприятие (результат) «Выполнен капитальный ремонт объектов жилищного хозяйства",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1306BEC" w14:textId="77777777" w:rsidR="0030152F" w:rsidRPr="0030152F" w:rsidRDefault="0030152F" w:rsidP="0030152F">
            <w:pPr>
              <w:jc w:val="right"/>
              <w:rPr>
                <w:color w:val="000000"/>
                <w:sz w:val="22"/>
                <w:szCs w:val="22"/>
              </w:rPr>
            </w:pPr>
            <w:r w:rsidRPr="0030152F">
              <w:rPr>
                <w:color w:val="000000"/>
                <w:sz w:val="22"/>
                <w:szCs w:val="22"/>
              </w:rPr>
              <w:t>9 678,2</w:t>
            </w:r>
          </w:p>
        </w:tc>
        <w:tc>
          <w:tcPr>
            <w:tcW w:w="1418" w:type="dxa"/>
            <w:tcBorders>
              <w:top w:val="nil"/>
              <w:left w:val="nil"/>
              <w:bottom w:val="single" w:sz="8" w:space="0" w:color="000000"/>
              <w:right w:val="single" w:sz="8" w:space="0" w:color="000000"/>
            </w:tcBorders>
            <w:shd w:val="clear" w:color="auto" w:fill="auto"/>
            <w:vAlign w:val="center"/>
            <w:hideMark/>
          </w:tcPr>
          <w:p w14:paraId="29A8FAC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2A9670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7E357D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7AE493E"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43CC3C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A30D8C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EFA3360" w14:textId="77777777" w:rsidR="0030152F" w:rsidRPr="0030152F" w:rsidRDefault="0030152F" w:rsidP="0030152F">
            <w:pPr>
              <w:jc w:val="right"/>
              <w:rPr>
                <w:color w:val="000000"/>
                <w:sz w:val="22"/>
                <w:szCs w:val="22"/>
              </w:rPr>
            </w:pPr>
            <w:r w:rsidRPr="0030152F">
              <w:rPr>
                <w:color w:val="000000"/>
                <w:sz w:val="22"/>
                <w:szCs w:val="22"/>
              </w:rPr>
              <w:t>9 678,2</w:t>
            </w:r>
          </w:p>
        </w:tc>
      </w:tr>
      <w:tr w:rsidR="0030152F" w:rsidRPr="0030152F" w14:paraId="595188D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22E61C6"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8699E5B" w14:textId="77777777" w:rsidR="0030152F" w:rsidRPr="0030152F" w:rsidRDefault="0030152F" w:rsidP="0030152F">
            <w:pPr>
              <w:jc w:val="right"/>
              <w:rPr>
                <w:color w:val="000000"/>
                <w:sz w:val="22"/>
                <w:szCs w:val="22"/>
              </w:rPr>
            </w:pPr>
            <w:r w:rsidRPr="0030152F">
              <w:rPr>
                <w:color w:val="000000"/>
                <w:sz w:val="22"/>
                <w:szCs w:val="22"/>
              </w:rPr>
              <w:t>9 678,2</w:t>
            </w:r>
          </w:p>
        </w:tc>
        <w:tc>
          <w:tcPr>
            <w:tcW w:w="1418" w:type="dxa"/>
            <w:tcBorders>
              <w:top w:val="nil"/>
              <w:left w:val="nil"/>
              <w:bottom w:val="single" w:sz="8" w:space="0" w:color="000000"/>
              <w:right w:val="single" w:sz="8" w:space="0" w:color="000000"/>
            </w:tcBorders>
            <w:shd w:val="clear" w:color="auto" w:fill="auto"/>
            <w:vAlign w:val="center"/>
            <w:hideMark/>
          </w:tcPr>
          <w:p w14:paraId="26ECD018"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5F7E3AF"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1E6AEE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9D0B733"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710ECEE"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F5E324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BBC13D4" w14:textId="77777777" w:rsidR="0030152F" w:rsidRPr="0030152F" w:rsidRDefault="0030152F" w:rsidP="0030152F">
            <w:pPr>
              <w:jc w:val="right"/>
              <w:rPr>
                <w:color w:val="000000"/>
                <w:sz w:val="22"/>
                <w:szCs w:val="22"/>
              </w:rPr>
            </w:pPr>
            <w:r w:rsidRPr="0030152F">
              <w:rPr>
                <w:color w:val="000000"/>
                <w:sz w:val="22"/>
                <w:szCs w:val="22"/>
              </w:rPr>
              <w:t>9 678,2</w:t>
            </w:r>
          </w:p>
        </w:tc>
      </w:tr>
      <w:tr w:rsidR="0030152F" w:rsidRPr="0030152F" w14:paraId="082FFAE9"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27FBEF0F" w14:textId="77777777" w:rsidR="0030152F" w:rsidRPr="0030152F" w:rsidRDefault="0030152F" w:rsidP="0030152F">
            <w:pPr>
              <w:jc w:val="both"/>
              <w:rPr>
                <w:color w:val="000000"/>
                <w:sz w:val="22"/>
                <w:szCs w:val="22"/>
              </w:rPr>
            </w:pPr>
            <w:r w:rsidRPr="0030152F">
              <w:rPr>
                <w:color w:val="000000"/>
                <w:sz w:val="22"/>
                <w:szCs w:val="22"/>
              </w:rPr>
              <w:t>5.1.2 Мероприятие (результат) «Выполнен капитальный ремонт квартиры № 1 в жилом доме, расположенном по адресу: ул. Рыбников, д.14 в п. 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70EE074" w14:textId="77777777" w:rsidR="0030152F" w:rsidRPr="0030152F" w:rsidRDefault="0030152F" w:rsidP="0030152F">
            <w:pPr>
              <w:jc w:val="right"/>
              <w:rPr>
                <w:color w:val="000000"/>
                <w:sz w:val="22"/>
                <w:szCs w:val="22"/>
              </w:rPr>
            </w:pPr>
            <w:r w:rsidRPr="0030152F">
              <w:rPr>
                <w:color w:val="000000"/>
                <w:sz w:val="22"/>
                <w:szCs w:val="22"/>
              </w:rPr>
              <w:t>3 035,0</w:t>
            </w:r>
          </w:p>
        </w:tc>
        <w:tc>
          <w:tcPr>
            <w:tcW w:w="1418" w:type="dxa"/>
            <w:tcBorders>
              <w:top w:val="nil"/>
              <w:left w:val="nil"/>
              <w:bottom w:val="single" w:sz="8" w:space="0" w:color="000000"/>
              <w:right w:val="single" w:sz="8" w:space="0" w:color="000000"/>
            </w:tcBorders>
            <w:shd w:val="clear" w:color="auto" w:fill="auto"/>
            <w:vAlign w:val="center"/>
            <w:hideMark/>
          </w:tcPr>
          <w:p w14:paraId="60C578FD"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2BF5A4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1F6290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B9010C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0E1C24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FE7A311"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467ABA0" w14:textId="77777777" w:rsidR="0030152F" w:rsidRPr="0030152F" w:rsidRDefault="0030152F" w:rsidP="0030152F">
            <w:pPr>
              <w:jc w:val="right"/>
              <w:rPr>
                <w:color w:val="000000"/>
                <w:sz w:val="22"/>
                <w:szCs w:val="22"/>
              </w:rPr>
            </w:pPr>
            <w:r w:rsidRPr="0030152F">
              <w:rPr>
                <w:color w:val="000000"/>
                <w:sz w:val="22"/>
                <w:szCs w:val="22"/>
              </w:rPr>
              <w:t>3 035,0</w:t>
            </w:r>
          </w:p>
        </w:tc>
      </w:tr>
      <w:tr w:rsidR="0030152F" w:rsidRPr="0030152F" w14:paraId="444F124F"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3B971B2"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C4B8437" w14:textId="77777777" w:rsidR="0030152F" w:rsidRPr="0030152F" w:rsidRDefault="0030152F" w:rsidP="0030152F">
            <w:pPr>
              <w:jc w:val="right"/>
              <w:rPr>
                <w:color w:val="000000"/>
                <w:sz w:val="22"/>
                <w:szCs w:val="22"/>
              </w:rPr>
            </w:pPr>
            <w:r w:rsidRPr="0030152F">
              <w:rPr>
                <w:color w:val="000000"/>
                <w:sz w:val="22"/>
                <w:szCs w:val="22"/>
              </w:rPr>
              <w:t>3 035,0</w:t>
            </w:r>
          </w:p>
        </w:tc>
        <w:tc>
          <w:tcPr>
            <w:tcW w:w="1418" w:type="dxa"/>
            <w:tcBorders>
              <w:top w:val="nil"/>
              <w:left w:val="nil"/>
              <w:bottom w:val="single" w:sz="8" w:space="0" w:color="000000"/>
              <w:right w:val="single" w:sz="8" w:space="0" w:color="000000"/>
            </w:tcBorders>
            <w:shd w:val="clear" w:color="auto" w:fill="auto"/>
            <w:vAlign w:val="center"/>
            <w:hideMark/>
          </w:tcPr>
          <w:p w14:paraId="281C27E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B34389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D6CBB7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F61D68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76F8EFE"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DCDAEF2"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6BD3961" w14:textId="77777777" w:rsidR="0030152F" w:rsidRPr="0030152F" w:rsidRDefault="0030152F" w:rsidP="0030152F">
            <w:pPr>
              <w:jc w:val="right"/>
              <w:rPr>
                <w:color w:val="000000"/>
                <w:sz w:val="22"/>
                <w:szCs w:val="22"/>
              </w:rPr>
            </w:pPr>
            <w:r w:rsidRPr="0030152F">
              <w:rPr>
                <w:color w:val="000000"/>
                <w:sz w:val="22"/>
                <w:szCs w:val="22"/>
              </w:rPr>
              <w:t>3 035,0</w:t>
            </w:r>
          </w:p>
        </w:tc>
      </w:tr>
      <w:tr w:rsidR="0030152F" w:rsidRPr="0030152F" w14:paraId="425D6191"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287E32E6" w14:textId="77777777" w:rsidR="0030152F" w:rsidRPr="0030152F" w:rsidRDefault="0030152F" w:rsidP="0030152F">
            <w:pPr>
              <w:jc w:val="both"/>
              <w:rPr>
                <w:color w:val="000000"/>
                <w:sz w:val="22"/>
                <w:szCs w:val="22"/>
              </w:rPr>
            </w:pPr>
            <w:r w:rsidRPr="0030152F">
              <w:rPr>
                <w:color w:val="000000"/>
                <w:sz w:val="22"/>
                <w:szCs w:val="22"/>
              </w:rPr>
              <w:t>5.1.3 Мероприятие (результат)  «Выполнен капитальный ремонт жилого дома, расположенного по адресу: ул. Новая, д.21 в п. 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C735F00" w14:textId="77777777" w:rsidR="0030152F" w:rsidRPr="0030152F" w:rsidRDefault="0030152F" w:rsidP="0030152F">
            <w:pPr>
              <w:jc w:val="right"/>
              <w:rPr>
                <w:color w:val="000000"/>
                <w:sz w:val="22"/>
                <w:szCs w:val="22"/>
              </w:rPr>
            </w:pPr>
            <w:r w:rsidRPr="0030152F">
              <w:rPr>
                <w:color w:val="000000"/>
                <w:sz w:val="22"/>
                <w:szCs w:val="22"/>
              </w:rPr>
              <w:t>1 820,3</w:t>
            </w:r>
          </w:p>
        </w:tc>
        <w:tc>
          <w:tcPr>
            <w:tcW w:w="1418" w:type="dxa"/>
            <w:tcBorders>
              <w:top w:val="nil"/>
              <w:left w:val="nil"/>
              <w:bottom w:val="single" w:sz="8" w:space="0" w:color="000000"/>
              <w:right w:val="single" w:sz="8" w:space="0" w:color="000000"/>
            </w:tcBorders>
            <w:shd w:val="clear" w:color="auto" w:fill="auto"/>
            <w:vAlign w:val="center"/>
            <w:hideMark/>
          </w:tcPr>
          <w:p w14:paraId="41103461"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5B63B9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B19CFB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842D64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7244FF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71CAA9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1C875D6" w14:textId="77777777" w:rsidR="0030152F" w:rsidRPr="0030152F" w:rsidRDefault="0030152F" w:rsidP="0030152F">
            <w:pPr>
              <w:jc w:val="right"/>
              <w:rPr>
                <w:color w:val="000000"/>
                <w:sz w:val="22"/>
                <w:szCs w:val="22"/>
              </w:rPr>
            </w:pPr>
            <w:r w:rsidRPr="0030152F">
              <w:rPr>
                <w:color w:val="000000"/>
                <w:sz w:val="22"/>
                <w:szCs w:val="22"/>
              </w:rPr>
              <w:t>1 820,3</w:t>
            </w:r>
          </w:p>
        </w:tc>
      </w:tr>
      <w:tr w:rsidR="0030152F" w:rsidRPr="0030152F" w14:paraId="45EF4E9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374D4D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41500F0" w14:textId="77777777" w:rsidR="0030152F" w:rsidRPr="0030152F" w:rsidRDefault="0030152F" w:rsidP="0030152F">
            <w:pPr>
              <w:jc w:val="right"/>
              <w:rPr>
                <w:color w:val="000000"/>
                <w:sz w:val="22"/>
                <w:szCs w:val="22"/>
              </w:rPr>
            </w:pPr>
            <w:r w:rsidRPr="0030152F">
              <w:rPr>
                <w:color w:val="000000"/>
                <w:sz w:val="22"/>
                <w:szCs w:val="22"/>
              </w:rPr>
              <w:t>1 820,3</w:t>
            </w:r>
          </w:p>
        </w:tc>
        <w:tc>
          <w:tcPr>
            <w:tcW w:w="1418" w:type="dxa"/>
            <w:tcBorders>
              <w:top w:val="nil"/>
              <w:left w:val="nil"/>
              <w:bottom w:val="single" w:sz="8" w:space="0" w:color="000000"/>
              <w:right w:val="single" w:sz="8" w:space="0" w:color="000000"/>
            </w:tcBorders>
            <w:shd w:val="clear" w:color="auto" w:fill="auto"/>
            <w:vAlign w:val="center"/>
            <w:hideMark/>
          </w:tcPr>
          <w:p w14:paraId="34D1B4B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C0E3C1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9247BB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7AA5C2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D9EA4E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A281B9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FB821A4" w14:textId="77777777" w:rsidR="0030152F" w:rsidRPr="0030152F" w:rsidRDefault="0030152F" w:rsidP="0030152F">
            <w:pPr>
              <w:jc w:val="right"/>
              <w:rPr>
                <w:color w:val="000000"/>
                <w:sz w:val="22"/>
                <w:szCs w:val="22"/>
              </w:rPr>
            </w:pPr>
            <w:r w:rsidRPr="0030152F">
              <w:rPr>
                <w:color w:val="000000"/>
                <w:sz w:val="22"/>
                <w:szCs w:val="22"/>
              </w:rPr>
              <w:t>1 820,3</w:t>
            </w:r>
          </w:p>
        </w:tc>
      </w:tr>
      <w:tr w:rsidR="0030152F" w:rsidRPr="0030152F" w14:paraId="70095852"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08A7EC87" w14:textId="77777777" w:rsidR="0030152F" w:rsidRPr="0030152F" w:rsidRDefault="0030152F" w:rsidP="0030152F">
            <w:pPr>
              <w:jc w:val="both"/>
              <w:rPr>
                <w:color w:val="000000"/>
                <w:sz w:val="22"/>
                <w:szCs w:val="22"/>
              </w:rPr>
            </w:pPr>
            <w:r w:rsidRPr="0030152F">
              <w:rPr>
                <w:color w:val="000000"/>
                <w:sz w:val="22"/>
                <w:szCs w:val="22"/>
              </w:rPr>
              <w:t>5.1.4 Мероприятие (результат) «Выполнен капитальный ремонт жилого дома, расположенного по адресу: ул. Набережная, д.4 в с. Варьеган»(всего),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D29A473" w14:textId="77777777" w:rsidR="0030152F" w:rsidRPr="0030152F" w:rsidRDefault="0030152F" w:rsidP="0030152F">
            <w:pPr>
              <w:jc w:val="right"/>
              <w:rPr>
                <w:color w:val="000000"/>
                <w:sz w:val="22"/>
                <w:szCs w:val="22"/>
              </w:rPr>
            </w:pPr>
            <w:r w:rsidRPr="0030152F">
              <w:rPr>
                <w:color w:val="000000"/>
                <w:sz w:val="22"/>
                <w:szCs w:val="22"/>
              </w:rPr>
              <w:t>4 955,6</w:t>
            </w:r>
          </w:p>
        </w:tc>
        <w:tc>
          <w:tcPr>
            <w:tcW w:w="1418" w:type="dxa"/>
            <w:tcBorders>
              <w:top w:val="nil"/>
              <w:left w:val="nil"/>
              <w:bottom w:val="single" w:sz="8" w:space="0" w:color="000000"/>
              <w:right w:val="single" w:sz="8" w:space="0" w:color="000000"/>
            </w:tcBorders>
            <w:shd w:val="clear" w:color="auto" w:fill="auto"/>
            <w:vAlign w:val="center"/>
            <w:hideMark/>
          </w:tcPr>
          <w:p w14:paraId="3196AC7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C631F2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1AF17C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352FE37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936329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F3F739D"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043470B" w14:textId="77777777" w:rsidR="0030152F" w:rsidRPr="0030152F" w:rsidRDefault="0030152F" w:rsidP="0030152F">
            <w:pPr>
              <w:jc w:val="right"/>
              <w:rPr>
                <w:color w:val="000000"/>
                <w:sz w:val="22"/>
                <w:szCs w:val="22"/>
              </w:rPr>
            </w:pPr>
            <w:r w:rsidRPr="0030152F">
              <w:rPr>
                <w:color w:val="000000"/>
                <w:sz w:val="22"/>
                <w:szCs w:val="22"/>
              </w:rPr>
              <w:t>4 955,6</w:t>
            </w:r>
          </w:p>
        </w:tc>
      </w:tr>
      <w:tr w:rsidR="0030152F" w:rsidRPr="0030152F" w14:paraId="4C635F2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18E2E23"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68CC15E" w14:textId="77777777" w:rsidR="0030152F" w:rsidRPr="0030152F" w:rsidRDefault="0030152F" w:rsidP="0030152F">
            <w:pPr>
              <w:jc w:val="right"/>
              <w:rPr>
                <w:color w:val="000000"/>
                <w:sz w:val="22"/>
                <w:szCs w:val="22"/>
              </w:rPr>
            </w:pPr>
            <w:r w:rsidRPr="0030152F">
              <w:rPr>
                <w:color w:val="000000"/>
                <w:sz w:val="22"/>
                <w:szCs w:val="22"/>
              </w:rPr>
              <w:t>4 955,6</w:t>
            </w:r>
          </w:p>
        </w:tc>
        <w:tc>
          <w:tcPr>
            <w:tcW w:w="1418" w:type="dxa"/>
            <w:tcBorders>
              <w:top w:val="nil"/>
              <w:left w:val="nil"/>
              <w:bottom w:val="single" w:sz="8" w:space="0" w:color="000000"/>
              <w:right w:val="single" w:sz="8" w:space="0" w:color="000000"/>
            </w:tcBorders>
            <w:shd w:val="clear" w:color="auto" w:fill="auto"/>
            <w:vAlign w:val="center"/>
            <w:hideMark/>
          </w:tcPr>
          <w:p w14:paraId="50E30605"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06AC39C"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ADF10B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A9001B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19D76EE"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0E878EE"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1740EAA" w14:textId="77777777" w:rsidR="0030152F" w:rsidRPr="0030152F" w:rsidRDefault="0030152F" w:rsidP="0030152F">
            <w:pPr>
              <w:jc w:val="right"/>
              <w:rPr>
                <w:color w:val="000000"/>
                <w:sz w:val="22"/>
                <w:szCs w:val="22"/>
              </w:rPr>
            </w:pPr>
            <w:r w:rsidRPr="0030152F">
              <w:rPr>
                <w:color w:val="000000"/>
                <w:sz w:val="22"/>
                <w:szCs w:val="22"/>
              </w:rPr>
              <w:t>4 955,6</w:t>
            </w:r>
          </w:p>
        </w:tc>
      </w:tr>
      <w:tr w:rsidR="0030152F" w:rsidRPr="0030152F" w14:paraId="579C81BC"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1B47563C" w14:textId="77777777" w:rsidR="0030152F" w:rsidRPr="0030152F" w:rsidRDefault="0030152F" w:rsidP="0030152F">
            <w:pPr>
              <w:jc w:val="both"/>
              <w:rPr>
                <w:color w:val="000000"/>
                <w:sz w:val="22"/>
                <w:szCs w:val="22"/>
              </w:rPr>
            </w:pPr>
            <w:r w:rsidRPr="0030152F">
              <w:rPr>
                <w:color w:val="000000"/>
                <w:sz w:val="22"/>
                <w:szCs w:val="22"/>
              </w:rPr>
              <w:t>5.1.5 Мероприятие (результат) «Выполнен капитальный ремонт жилого дома, расположенного по адресу: ул. Дружбы, д.19 в с. Корлики»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AC3EC34" w14:textId="77777777" w:rsidR="0030152F" w:rsidRPr="0030152F" w:rsidRDefault="0030152F" w:rsidP="0030152F">
            <w:pPr>
              <w:jc w:val="right"/>
              <w:rPr>
                <w:color w:val="000000"/>
                <w:sz w:val="22"/>
                <w:szCs w:val="22"/>
              </w:rPr>
            </w:pPr>
            <w:r w:rsidRPr="0030152F">
              <w:rPr>
                <w:color w:val="000000"/>
                <w:sz w:val="22"/>
                <w:szCs w:val="22"/>
              </w:rPr>
              <w:t>5 489,1</w:t>
            </w:r>
          </w:p>
        </w:tc>
        <w:tc>
          <w:tcPr>
            <w:tcW w:w="1418" w:type="dxa"/>
            <w:tcBorders>
              <w:top w:val="nil"/>
              <w:left w:val="nil"/>
              <w:bottom w:val="single" w:sz="8" w:space="0" w:color="000000"/>
              <w:right w:val="single" w:sz="8" w:space="0" w:color="000000"/>
            </w:tcBorders>
            <w:shd w:val="clear" w:color="auto" w:fill="auto"/>
            <w:vAlign w:val="center"/>
            <w:hideMark/>
          </w:tcPr>
          <w:p w14:paraId="6949476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B45235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668BFA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B8D52B7"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7AB29A5"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C697FB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656B64D" w14:textId="77777777" w:rsidR="0030152F" w:rsidRPr="0030152F" w:rsidRDefault="0030152F" w:rsidP="0030152F">
            <w:pPr>
              <w:jc w:val="right"/>
              <w:rPr>
                <w:color w:val="000000"/>
                <w:sz w:val="22"/>
                <w:szCs w:val="22"/>
              </w:rPr>
            </w:pPr>
            <w:r w:rsidRPr="0030152F">
              <w:rPr>
                <w:color w:val="000000"/>
                <w:sz w:val="22"/>
                <w:szCs w:val="22"/>
              </w:rPr>
              <w:t>5 489,1</w:t>
            </w:r>
          </w:p>
        </w:tc>
      </w:tr>
      <w:tr w:rsidR="0030152F" w:rsidRPr="0030152F" w14:paraId="7759A02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A29FA5E"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7769F4C" w14:textId="77777777" w:rsidR="0030152F" w:rsidRPr="0030152F" w:rsidRDefault="0030152F" w:rsidP="0030152F">
            <w:pPr>
              <w:jc w:val="right"/>
              <w:rPr>
                <w:color w:val="000000"/>
                <w:sz w:val="22"/>
                <w:szCs w:val="22"/>
              </w:rPr>
            </w:pPr>
            <w:r w:rsidRPr="0030152F">
              <w:rPr>
                <w:color w:val="000000"/>
                <w:sz w:val="22"/>
                <w:szCs w:val="22"/>
              </w:rPr>
              <w:t>5 489,1</w:t>
            </w:r>
          </w:p>
        </w:tc>
        <w:tc>
          <w:tcPr>
            <w:tcW w:w="1418" w:type="dxa"/>
            <w:tcBorders>
              <w:top w:val="nil"/>
              <w:left w:val="nil"/>
              <w:bottom w:val="single" w:sz="8" w:space="0" w:color="000000"/>
              <w:right w:val="single" w:sz="8" w:space="0" w:color="000000"/>
            </w:tcBorders>
            <w:shd w:val="clear" w:color="auto" w:fill="auto"/>
            <w:vAlign w:val="center"/>
            <w:hideMark/>
          </w:tcPr>
          <w:p w14:paraId="0CC9F477"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AB42224"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8E9FA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98FF568"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2C6568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DF30270"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EB16AC2" w14:textId="77777777" w:rsidR="0030152F" w:rsidRPr="0030152F" w:rsidRDefault="0030152F" w:rsidP="0030152F">
            <w:pPr>
              <w:jc w:val="right"/>
              <w:rPr>
                <w:color w:val="000000"/>
                <w:sz w:val="22"/>
                <w:szCs w:val="22"/>
              </w:rPr>
            </w:pPr>
            <w:r w:rsidRPr="0030152F">
              <w:rPr>
                <w:color w:val="000000"/>
                <w:sz w:val="22"/>
                <w:szCs w:val="22"/>
              </w:rPr>
              <w:t>5 489,1</w:t>
            </w:r>
          </w:p>
        </w:tc>
      </w:tr>
      <w:tr w:rsidR="0030152F" w:rsidRPr="0030152F" w14:paraId="07DF87F2"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44617519" w14:textId="77777777" w:rsidR="0030152F" w:rsidRPr="0030152F" w:rsidRDefault="0030152F" w:rsidP="0030152F">
            <w:pPr>
              <w:jc w:val="both"/>
              <w:rPr>
                <w:color w:val="000000"/>
                <w:sz w:val="22"/>
                <w:szCs w:val="22"/>
              </w:rPr>
            </w:pPr>
            <w:r w:rsidRPr="0030152F">
              <w:rPr>
                <w:color w:val="000000"/>
                <w:sz w:val="22"/>
                <w:szCs w:val="22"/>
              </w:rPr>
              <w:t>5.1.6 Мероприятие (результат) «Выполнен капитальный ремонт жилого дома, расположенного по адресу: ул. Восточная, д.11а в с. Корлики»(всего),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9D608D6" w14:textId="77777777" w:rsidR="0030152F" w:rsidRPr="0030152F" w:rsidRDefault="0030152F" w:rsidP="0030152F">
            <w:pPr>
              <w:jc w:val="right"/>
              <w:rPr>
                <w:color w:val="000000"/>
                <w:sz w:val="22"/>
                <w:szCs w:val="22"/>
              </w:rPr>
            </w:pPr>
            <w:r w:rsidRPr="0030152F">
              <w:rPr>
                <w:color w:val="000000"/>
                <w:sz w:val="22"/>
                <w:szCs w:val="22"/>
              </w:rPr>
              <w:t>7 334,5</w:t>
            </w:r>
          </w:p>
        </w:tc>
        <w:tc>
          <w:tcPr>
            <w:tcW w:w="1418" w:type="dxa"/>
            <w:tcBorders>
              <w:top w:val="nil"/>
              <w:left w:val="nil"/>
              <w:bottom w:val="single" w:sz="8" w:space="0" w:color="000000"/>
              <w:right w:val="single" w:sz="8" w:space="0" w:color="000000"/>
            </w:tcBorders>
            <w:shd w:val="clear" w:color="auto" w:fill="auto"/>
            <w:vAlign w:val="center"/>
            <w:hideMark/>
          </w:tcPr>
          <w:p w14:paraId="531DE1E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C6FD41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928AEF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CD9C3E"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2EFADD3"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FEC2D13"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28A1F4D" w14:textId="77777777" w:rsidR="0030152F" w:rsidRPr="0030152F" w:rsidRDefault="0030152F" w:rsidP="0030152F">
            <w:pPr>
              <w:jc w:val="right"/>
              <w:rPr>
                <w:color w:val="000000"/>
                <w:sz w:val="22"/>
                <w:szCs w:val="22"/>
              </w:rPr>
            </w:pPr>
            <w:r w:rsidRPr="0030152F">
              <w:rPr>
                <w:color w:val="000000"/>
                <w:sz w:val="22"/>
                <w:szCs w:val="22"/>
              </w:rPr>
              <w:t>7 334,5</w:t>
            </w:r>
          </w:p>
        </w:tc>
      </w:tr>
      <w:tr w:rsidR="0030152F" w:rsidRPr="0030152F" w14:paraId="120068C3"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56F008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E73C23A" w14:textId="77777777" w:rsidR="0030152F" w:rsidRPr="0030152F" w:rsidRDefault="0030152F" w:rsidP="0030152F">
            <w:pPr>
              <w:jc w:val="right"/>
              <w:rPr>
                <w:color w:val="000000"/>
                <w:sz w:val="22"/>
                <w:szCs w:val="22"/>
              </w:rPr>
            </w:pPr>
            <w:r w:rsidRPr="0030152F">
              <w:rPr>
                <w:color w:val="000000"/>
                <w:sz w:val="22"/>
                <w:szCs w:val="22"/>
              </w:rPr>
              <w:t>7 334,5</w:t>
            </w:r>
          </w:p>
        </w:tc>
        <w:tc>
          <w:tcPr>
            <w:tcW w:w="1418" w:type="dxa"/>
            <w:tcBorders>
              <w:top w:val="nil"/>
              <w:left w:val="nil"/>
              <w:bottom w:val="single" w:sz="8" w:space="0" w:color="000000"/>
              <w:right w:val="single" w:sz="8" w:space="0" w:color="000000"/>
            </w:tcBorders>
            <w:shd w:val="clear" w:color="auto" w:fill="auto"/>
            <w:vAlign w:val="center"/>
            <w:hideMark/>
          </w:tcPr>
          <w:p w14:paraId="29EF067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1D71DA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499E79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5F55C845"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8F0DF0C"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BA9C35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AB80E10" w14:textId="77777777" w:rsidR="0030152F" w:rsidRPr="0030152F" w:rsidRDefault="0030152F" w:rsidP="0030152F">
            <w:pPr>
              <w:jc w:val="right"/>
              <w:rPr>
                <w:color w:val="000000"/>
                <w:sz w:val="22"/>
                <w:szCs w:val="22"/>
              </w:rPr>
            </w:pPr>
            <w:r w:rsidRPr="0030152F">
              <w:rPr>
                <w:color w:val="000000"/>
                <w:sz w:val="22"/>
                <w:szCs w:val="22"/>
              </w:rPr>
              <w:t>7 334,5</w:t>
            </w:r>
          </w:p>
        </w:tc>
      </w:tr>
      <w:tr w:rsidR="0030152F" w:rsidRPr="0030152F" w14:paraId="16D29656"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34BFB85D" w14:textId="77777777" w:rsidR="0030152F" w:rsidRPr="0030152F" w:rsidRDefault="0030152F" w:rsidP="0030152F">
            <w:pPr>
              <w:jc w:val="both"/>
              <w:rPr>
                <w:color w:val="000000"/>
                <w:sz w:val="22"/>
                <w:szCs w:val="22"/>
              </w:rPr>
            </w:pPr>
            <w:r w:rsidRPr="0030152F">
              <w:rPr>
                <w:color w:val="000000"/>
                <w:sz w:val="22"/>
                <w:szCs w:val="22"/>
              </w:rPr>
              <w:t>5.1.7 Мероприятие (результат) «Выполнен капитальный ремонт жилого дома, расположенного по адресу: ул. Центральная, д.3 в с. Корлики»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A10921D" w14:textId="77777777" w:rsidR="0030152F" w:rsidRPr="0030152F" w:rsidRDefault="0030152F" w:rsidP="0030152F">
            <w:pPr>
              <w:jc w:val="right"/>
              <w:rPr>
                <w:color w:val="000000"/>
                <w:sz w:val="22"/>
                <w:szCs w:val="22"/>
              </w:rPr>
            </w:pPr>
            <w:r w:rsidRPr="0030152F">
              <w:rPr>
                <w:color w:val="000000"/>
                <w:sz w:val="22"/>
                <w:szCs w:val="22"/>
              </w:rPr>
              <w:t>5 654,2</w:t>
            </w:r>
          </w:p>
        </w:tc>
        <w:tc>
          <w:tcPr>
            <w:tcW w:w="1418" w:type="dxa"/>
            <w:tcBorders>
              <w:top w:val="nil"/>
              <w:left w:val="nil"/>
              <w:bottom w:val="single" w:sz="8" w:space="0" w:color="000000"/>
              <w:right w:val="single" w:sz="8" w:space="0" w:color="000000"/>
            </w:tcBorders>
            <w:shd w:val="clear" w:color="auto" w:fill="auto"/>
            <w:vAlign w:val="center"/>
            <w:hideMark/>
          </w:tcPr>
          <w:p w14:paraId="28C2439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3FA6F42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2F089C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0E17CF0"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582FC8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D1D87E7"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0F374C0" w14:textId="77777777" w:rsidR="0030152F" w:rsidRPr="0030152F" w:rsidRDefault="0030152F" w:rsidP="0030152F">
            <w:pPr>
              <w:jc w:val="right"/>
              <w:rPr>
                <w:color w:val="000000"/>
                <w:sz w:val="22"/>
                <w:szCs w:val="22"/>
              </w:rPr>
            </w:pPr>
            <w:r w:rsidRPr="0030152F">
              <w:rPr>
                <w:color w:val="000000"/>
                <w:sz w:val="22"/>
                <w:szCs w:val="22"/>
              </w:rPr>
              <w:t>5 654,2</w:t>
            </w:r>
          </w:p>
        </w:tc>
      </w:tr>
      <w:tr w:rsidR="0030152F" w:rsidRPr="0030152F" w14:paraId="707A2F08"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7DE17A5"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E3DCEFA" w14:textId="77777777" w:rsidR="0030152F" w:rsidRPr="0030152F" w:rsidRDefault="0030152F" w:rsidP="0030152F">
            <w:pPr>
              <w:jc w:val="right"/>
              <w:rPr>
                <w:color w:val="000000"/>
                <w:sz w:val="22"/>
                <w:szCs w:val="22"/>
              </w:rPr>
            </w:pPr>
            <w:r w:rsidRPr="0030152F">
              <w:rPr>
                <w:color w:val="000000"/>
                <w:sz w:val="22"/>
                <w:szCs w:val="22"/>
              </w:rPr>
              <w:t>5 654,2</w:t>
            </w:r>
          </w:p>
        </w:tc>
        <w:tc>
          <w:tcPr>
            <w:tcW w:w="1418" w:type="dxa"/>
            <w:tcBorders>
              <w:top w:val="nil"/>
              <w:left w:val="nil"/>
              <w:bottom w:val="single" w:sz="8" w:space="0" w:color="000000"/>
              <w:right w:val="single" w:sz="8" w:space="0" w:color="000000"/>
            </w:tcBorders>
            <w:shd w:val="clear" w:color="auto" w:fill="auto"/>
            <w:vAlign w:val="center"/>
            <w:hideMark/>
          </w:tcPr>
          <w:p w14:paraId="743A0739"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7134195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6BC278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B45E7B9"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3D77129"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B1CFA4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1BA3B1A" w14:textId="77777777" w:rsidR="0030152F" w:rsidRPr="0030152F" w:rsidRDefault="0030152F" w:rsidP="0030152F">
            <w:pPr>
              <w:jc w:val="right"/>
              <w:rPr>
                <w:color w:val="000000"/>
                <w:sz w:val="22"/>
                <w:szCs w:val="22"/>
              </w:rPr>
            </w:pPr>
            <w:r w:rsidRPr="0030152F">
              <w:rPr>
                <w:color w:val="000000"/>
                <w:sz w:val="22"/>
                <w:szCs w:val="22"/>
              </w:rPr>
              <w:t>5 654,2</w:t>
            </w:r>
          </w:p>
        </w:tc>
      </w:tr>
      <w:tr w:rsidR="0030152F" w:rsidRPr="0030152F" w14:paraId="0795DFA0"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1A6B36E7" w14:textId="77777777" w:rsidR="0030152F" w:rsidRPr="0030152F" w:rsidRDefault="0030152F" w:rsidP="0030152F">
            <w:pPr>
              <w:jc w:val="both"/>
              <w:rPr>
                <w:color w:val="000000"/>
                <w:sz w:val="22"/>
                <w:szCs w:val="22"/>
              </w:rPr>
            </w:pPr>
            <w:r w:rsidRPr="0030152F">
              <w:rPr>
                <w:color w:val="000000"/>
                <w:sz w:val="22"/>
                <w:szCs w:val="22"/>
              </w:rPr>
              <w:t>5.1.8 Мероприятие (результат) «Выполнен капитальный ремонт квартиры № 2 в жилом доме, расположенном по адресу: ул. Рыбников, д.18 в п.Аган»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E25EC19" w14:textId="77777777" w:rsidR="0030152F" w:rsidRPr="0030152F" w:rsidRDefault="0030152F" w:rsidP="0030152F">
            <w:pPr>
              <w:jc w:val="right"/>
              <w:rPr>
                <w:color w:val="000000"/>
                <w:sz w:val="22"/>
                <w:szCs w:val="22"/>
              </w:rPr>
            </w:pPr>
            <w:r w:rsidRPr="0030152F">
              <w:rPr>
                <w:color w:val="000000"/>
                <w:sz w:val="22"/>
                <w:szCs w:val="22"/>
              </w:rPr>
              <w:t>1 893,5</w:t>
            </w:r>
          </w:p>
        </w:tc>
        <w:tc>
          <w:tcPr>
            <w:tcW w:w="1418" w:type="dxa"/>
            <w:tcBorders>
              <w:top w:val="nil"/>
              <w:left w:val="nil"/>
              <w:bottom w:val="single" w:sz="8" w:space="0" w:color="000000"/>
              <w:right w:val="single" w:sz="8" w:space="0" w:color="000000"/>
            </w:tcBorders>
            <w:shd w:val="clear" w:color="auto" w:fill="auto"/>
            <w:vAlign w:val="center"/>
            <w:hideMark/>
          </w:tcPr>
          <w:p w14:paraId="2FDF4D0E"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249BE0F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B1307A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4195EE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C5B41A1"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3F17277"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0C102D2" w14:textId="77777777" w:rsidR="0030152F" w:rsidRPr="0030152F" w:rsidRDefault="0030152F" w:rsidP="0030152F">
            <w:pPr>
              <w:jc w:val="right"/>
              <w:rPr>
                <w:color w:val="000000"/>
                <w:sz w:val="22"/>
                <w:szCs w:val="22"/>
              </w:rPr>
            </w:pPr>
            <w:r w:rsidRPr="0030152F">
              <w:rPr>
                <w:color w:val="000000"/>
                <w:sz w:val="22"/>
                <w:szCs w:val="22"/>
              </w:rPr>
              <w:t>1 893,5</w:t>
            </w:r>
          </w:p>
        </w:tc>
      </w:tr>
      <w:tr w:rsidR="0030152F" w:rsidRPr="0030152F" w14:paraId="1A4E7B9E"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1BB0AC7C"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63D5C83B" w14:textId="77777777" w:rsidR="0030152F" w:rsidRPr="0030152F" w:rsidRDefault="0030152F" w:rsidP="0030152F">
            <w:pPr>
              <w:jc w:val="right"/>
              <w:rPr>
                <w:color w:val="000000"/>
                <w:sz w:val="22"/>
                <w:szCs w:val="22"/>
              </w:rPr>
            </w:pPr>
            <w:r w:rsidRPr="0030152F">
              <w:rPr>
                <w:color w:val="000000"/>
                <w:sz w:val="22"/>
                <w:szCs w:val="22"/>
              </w:rPr>
              <w:t>1 893,5</w:t>
            </w:r>
          </w:p>
        </w:tc>
        <w:tc>
          <w:tcPr>
            <w:tcW w:w="1418" w:type="dxa"/>
            <w:tcBorders>
              <w:top w:val="nil"/>
              <w:left w:val="nil"/>
              <w:bottom w:val="single" w:sz="8" w:space="0" w:color="000000"/>
              <w:right w:val="single" w:sz="8" w:space="0" w:color="000000"/>
            </w:tcBorders>
            <w:shd w:val="clear" w:color="auto" w:fill="auto"/>
            <w:vAlign w:val="center"/>
            <w:hideMark/>
          </w:tcPr>
          <w:p w14:paraId="1B6F63F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B5A41A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094D45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A219EB"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DC914D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630D54B"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5A7374A3" w14:textId="77777777" w:rsidR="0030152F" w:rsidRPr="0030152F" w:rsidRDefault="0030152F" w:rsidP="0030152F">
            <w:pPr>
              <w:jc w:val="right"/>
              <w:rPr>
                <w:color w:val="000000"/>
                <w:sz w:val="22"/>
                <w:szCs w:val="22"/>
              </w:rPr>
            </w:pPr>
            <w:r w:rsidRPr="0030152F">
              <w:rPr>
                <w:color w:val="000000"/>
                <w:sz w:val="22"/>
                <w:szCs w:val="22"/>
              </w:rPr>
              <w:t>1 893,5</w:t>
            </w:r>
          </w:p>
        </w:tc>
      </w:tr>
      <w:tr w:rsidR="0030152F" w:rsidRPr="0030152F" w14:paraId="6E55BDD3"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4FE90D2D" w14:textId="77777777" w:rsidR="0030152F" w:rsidRPr="0030152F" w:rsidRDefault="0030152F" w:rsidP="0030152F">
            <w:pPr>
              <w:jc w:val="both"/>
              <w:rPr>
                <w:color w:val="000000"/>
                <w:sz w:val="22"/>
                <w:szCs w:val="22"/>
              </w:rPr>
            </w:pPr>
            <w:r w:rsidRPr="0030152F">
              <w:rPr>
                <w:color w:val="000000"/>
                <w:sz w:val="22"/>
                <w:szCs w:val="22"/>
              </w:rPr>
              <w:t>5.1.9 Мероприятие (результат) «Выполнен капитальный ремонт квартиры № 1 в жилом доме, расположенном по адресу:  ул. Островная, д.6 в с.п. Зайцева Речка»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AAB5AB4" w14:textId="77777777" w:rsidR="0030152F" w:rsidRPr="0030152F" w:rsidRDefault="0030152F" w:rsidP="0030152F">
            <w:pPr>
              <w:jc w:val="right"/>
              <w:rPr>
                <w:color w:val="000000"/>
                <w:sz w:val="22"/>
                <w:szCs w:val="22"/>
              </w:rPr>
            </w:pPr>
            <w:r w:rsidRPr="0030152F">
              <w:rPr>
                <w:color w:val="000000"/>
                <w:sz w:val="22"/>
                <w:szCs w:val="22"/>
              </w:rPr>
              <w:t>4 482,5</w:t>
            </w:r>
          </w:p>
        </w:tc>
        <w:tc>
          <w:tcPr>
            <w:tcW w:w="1418" w:type="dxa"/>
            <w:tcBorders>
              <w:top w:val="nil"/>
              <w:left w:val="nil"/>
              <w:bottom w:val="single" w:sz="8" w:space="0" w:color="000000"/>
              <w:right w:val="single" w:sz="8" w:space="0" w:color="000000"/>
            </w:tcBorders>
            <w:shd w:val="clear" w:color="auto" w:fill="auto"/>
            <w:vAlign w:val="center"/>
            <w:hideMark/>
          </w:tcPr>
          <w:p w14:paraId="5AC37FA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190643AE"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05F1B4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BA6BEB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6F08F8F"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5C049A0"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CD54F74" w14:textId="77777777" w:rsidR="0030152F" w:rsidRPr="0030152F" w:rsidRDefault="0030152F" w:rsidP="0030152F">
            <w:pPr>
              <w:jc w:val="right"/>
              <w:rPr>
                <w:color w:val="000000"/>
                <w:sz w:val="22"/>
                <w:szCs w:val="22"/>
              </w:rPr>
            </w:pPr>
            <w:r w:rsidRPr="0030152F">
              <w:rPr>
                <w:color w:val="000000"/>
                <w:sz w:val="22"/>
                <w:szCs w:val="22"/>
              </w:rPr>
              <w:t>4 482,5</w:t>
            </w:r>
          </w:p>
        </w:tc>
      </w:tr>
      <w:tr w:rsidR="0030152F" w:rsidRPr="0030152F" w14:paraId="3EE8485A"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6A6039B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089226D4" w14:textId="77777777" w:rsidR="0030152F" w:rsidRPr="0030152F" w:rsidRDefault="0030152F" w:rsidP="0030152F">
            <w:pPr>
              <w:jc w:val="right"/>
              <w:rPr>
                <w:color w:val="000000"/>
                <w:sz w:val="22"/>
                <w:szCs w:val="22"/>
              </w:rPr>
            </w:pPr>
            <w:r w:rsidRPr="0030152F">
              <w:rPr>
                <w:color w:val="000000"/>
                <w:sz w:val="22"/>
                <w:szCs w:val="22"/>
              </w:rPr>
              <w:t>4 482,5</w:t>
            </w:r>
          </w:p>
        </w:tc>
        <w:tc>
          <w:tcPr>
            <w:tcW w:w="1418" w:type="dxa"/>
            <w:tcBorders>
              <w:top w:val="nil"/>
              <w:left w:val="nil"/>
              <w:bottom w:val="single" w:sz="8" w:space="0" w:color="000000"/>
              <w:right w:val="single" w:sz="8" w:space="0" w:color="000000"/>
            </w:tcBorders>
            <w:shd w:val="clear" w:color="auto" w:fill="auto"/>
            <w:vAlign w:val="center"/>
            <w:hideMark/>
          </w:tcPr>
          <w:p w14:paraId="69E8393A"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CE85857"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891B52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8DF982D"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4DDA540"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6197D36"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2AE56F37" w14:textId="77777777" w:rsidR="0030152F" w:rsidRPr="0030152F" w:rsidRDefault="0030152F" w:rsidP="0030152F">
            <w:pPr>
              <w:jc w:val="right"/>
              <w:rPr>
                <w:color w:val="000000"/>
                <w:sz w:val="22"/>
                <w:szCs w:val="22"/>
              </w:rPr>
            </w:pPr>
            <w:r w:rsidRPr="0030152F">
              <w:rPr>
                <w:color w:val="000000"/>
                <w:sz w:val="22"/>
                <w:szCs w:val="22"/>
              </w:rPr>
              <w:t>4 482,5</w:t>
            </w:r>
          </w:p>
        </w:tc>
      </w:tr>
      <w:tr w:rsidR="0030152F" w:rsidRPr="0030152F" w14:paraId="27EFCF18" w14:textId="77777777" w:rsidTr="0030152F">
        <w:trPr>
          <w:trHeight w:val="1668"/>
        </w:trPr>
        <w:tc>
          <w:tcPr>
            <w:tcW w:w="3620" w:type="dxa"/>
            <w:tcBorders>
              <w:top w:val="nil"/>
              <w:left w:val="single" w:sz="8" w:space="0" w:color="000000"/>
              <w:bottom w:val="single" w:sz="8" w:space="0" w:color="000000"/>
              <w:right w:val="nil"/>
            </w:tcBorders>
            <w:shd w:val="clear" w:color="auto" w:fill="auto"/>
            <w:vAlign w:val="center"/>
            <w:hideMark/>
          </w:tcPr>
          <w:p w14:paraId="702C8773" w14:textId="77777777" w:rsidR="0030152F" w:rsidRPr="0030152F" w:rsidRDefault="0030152F" w:rsidP="0030152F">
            <w:pPr>
              <w:jc w:val="both"/>
              <w:rPr>
                <w:color w:val="000000"/>
                <w:sz w:val="22"/>
                <w:szCs w:val="22"/>
              </w:rPr>
            </w:pPr>
            <w:r w:rsidRPr="0030152F">
              <w:rPr>
                <w:color w:val="000000"/>
                <w:sz w:val="22"/>
                <w:szCs w:val="22"/>
              </w:rPr>
              <w:t>5.1.10 Мероприятие (результат) «Выполнен капитальный ремонт квартиры № 2 в жилом доме, расположенном по адресу: ул. Таежная, д.5 в п. 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755300C" w14:textId="77777777" w:rsidR="0030152F" w:rsidRPr="0030152F" w:rsidRDefault="0030152F" w:rsidP="0030152F">
            <w:pPr>
              <w:jc w:val="right"/>
              <w:rPr>
                <w:color w:val="000000"/>
                <w:sz w:val="22"/>
                <w:szCs w:val="22"/>
              </w:rPr>
            </w:pPr>
            <w:r w:rsidRPr="0030152F">
              <w:rPr>
                <w:color w:val="000000"/>
                <w:sz w:val="22"/>
                <w:szCs w:val="22"/>
              </w:rPr>
              <w:t>4 019,9</w:t>
            </w:r>
          </w:p>
        </w:tc>
        <w:tc>
          <w:tcPr>
            <w:tcW w:w="1418" w:type="dxa"/>
            <w:tcBorders>
              <w:top w:val="nil"/>
              <w:left w:val="nil"/>
              <w:bottom w:val="single" w:sz="8" w:space="0" w:color="000000"/>
              <w:right w:val="single" w:sz="8" w:space="0" w:color="000000"/>
            </w:tcBorders>
            <w:shd w:val="clear" w:color="auto" w:fill="auto"/>
            <w:vAlign w:val="center"/>
            <w:hideMark/>
          </w:tcPr>
          <w:p w14:paraId="1A214482"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94DE45B"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0C3E2239"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6B389C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0BA2D93"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17351C5"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3014C5AA" w14:textId="77777777" w:rsidR="0030152F" w:rsidRPr="0030152F" w:rsidRDefault="0030152F" w:rsidP="0030152F">
            <w:pPr>
              <w:jc w:val="right"/>
              <w:rPr>
                <w:color w:val="000000"/>
                <w:sz w:val="22"/>
                <w:szCs w:val="22"/>
              </w:rPr>
            </w:pPr>
            <w:r w:rsidRPr="0030152F">
              <w:rPr>
                <w:color w:val="000000"/>
                <w:sz w:val="22"/>
                <w:szCs w:val="22"/>
              </w:rPr>
              <w:t>4 019,9</w:t>
            </w:r>
          </w:p>
        </w:tc>
      </w:tr>
      <w:tr w:rsidR="0030152F" w:rsidRPr="0030152F" w14:paraId="1B4C7FD5"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5E8985F"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72A4762" w14:textId="77777777" w:rsidR="0030152F" w:rsidRPr="0030152F" w:rsidRDefault="0030152F" w:rsidP="0030152F">
            <w:pPr>
              <w:jc w:val="right"/>
              <w:rPr>
                <w:color w:val="000000"/>
                <w:sz w:val="22"/>
                <w:szCs w:val="22"/>
              </w:rPr>
            </w:pPr>
            <w:r w:rsidRPr="0030152F">
              <w:rPr>
                <w:color w:val="000000"/>
                <w:sz w:val="22"/>
                <w:szCs w:val="22"/>
              </w:rPr>
              <w:t>4 019,9</w:t>
            </w:r>
          </w:p>
        </w:tc>
        <w:tc>
          <w:tcPr>
            <w:tcW w:w="1418" w:type="dxa"/>
            <w:tcBorders>
              <w:top w:val="nil"/>
              <w:left w:val="nil"/>
              <w:bottom w:val="single" w:sz="8" w:space="0" w:color="000000"/>
              <w:right w:val="single" w:sz="8" w:space="0" w:color="000000"/>
            </w:tcBorders>
            <w:shd w:val="clear" w:color="auto" w:fill="auto"/>
            <w:vAlign w:val="center"/>
            <w:hideMark/>
          </w:tcPr>
          <w:p w14:paraId="6C015064"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09760BB6"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0ABF08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F363EDC"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F164806"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4D600AC"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40E48EF1" w14:textId="77777777" w:rsidR="0030152F" w:rsidRPr="0030152F" w:rsidRDefault="0030152F" w:rsidP="0030152F">
            <w:pPr>
              <w:jc w:val="right"/>
              <w:rPr>
                <w:color w:val="000000"/>
                <w:sz w:val="22"/>
                <w:szCs w:val="22"/>
              </w:rPr>
            </w:pPr>
            <w:r w:rsidRPr="0030152F">
              <w:rPr>
                <w:color w:val="000000"/>
                <w:sz w:val="22"/>
                <w:szCs w:val="22"/>
              </w:rPr>
              <w:t>4 019,9</w:t>
            </w:r>
          </w:p>
        </w:tc>
      </w:tr>
      <w:tr w:rsidR="0030152F" w:rsidRPr="0030152F" w14:paraId="715146BD"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60D0BE68" w14:textId="77777777" w:rsidR="0030152F" w:rsidRPr="0030152F" w:rsidRDefault="0030152F" w:rsidP="0030152F">
            <w:pPr>
              <w:jc w:val="both"/>
              <w:rPr>
                <w:color w:val="000000"/>
                <w:sz w:val="22"/>
                <w:szCs w:val="22"/>
              </w:rPr>
            </w:pPr>
            <w:r w:rsidRPr="0030152F">
              <w:rPr>
                <w:color w:val="000000"/>
                <w:sz w:val="22"/>
                <w:szCs w:val="22"/>
              </w:rPr>
              <w:t>5.1.11 Мероприятие (результат) «Выполнен капитальный ремонт жилого дома, расположенного по адресу: ул. Новая, д.13 в п. Аган»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325862E" w14:textId="77777777" w:rsidR="0030152F" w:rsidRPr="0030152F" w:rsidRDefault="0030152F" w:rsidP="0030152F">
            <w:pPr>
              <w:jc w:val="right"/>
              <w:rPr>
                <w:color w:val="000000"/>
                <w:sz w:val="22"/>
                <w:szCs w:val="22"/>
              </w:rPr>
            </w:pPr>
            <w:r w:rsidRPr="0030152F">
              <w:rPr>
                <w:color w:val="000000"/>
                <w:sz w:val="22"/>
                <w:szCs w:val="22"/>
              </w:rPr>
              <w:t>6 144,0</w:t>
            </w:r>
          </w:p>
        </w:tc>
        <w:tc>
          <w:tcPr>
            <w:tcW w:w="1418" w:type="dxa"/>
            <w:tcBorders>
              <w:top w:val="nil"/>
              <w:left w:val="nil"/>
              <w:bottom w:val="single" w:sz="8" w:space="0" w:color="000000"/>
              <w:right w:val="single" w:sz="8" w:space="0" w:color="000000"/>
            </w:tcBorders>
            <w:shd w:val="clear" w:color="auto" w:fill="auto"/>
            <w:vAlign w:val="center"/>
            <w:hideMark/>
          </w:tcPr>
          <w:p w14:paraId="119969DB"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457EB38D"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BAFC85"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8763B0E"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AC45F8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A9196E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7E572C73" w14:textId="77777777" w:rsidR="0030152F" w:rsidRPr="0030152F" w:rsidRDefault="0030152F" w:rsidP="0030152F">
            <w:pPr>
              <w:jc w:val="right"/>
              <w:rPr>
                <w:color w:val="000000"/>
                <w:sz w:val="22"/>
                <w:szCs w:val="22"/>
              </w:rPr>
            </w:pPr>
            <w:r w:rsidRPr="0030152F">
              <w:rPr>
                <w:color w:val="000000"/>
                <w:sz w:val="22"/>
                <w:szCs w:val="22"/>
              </w:rPr>
              <w:t>6 144,0</w:t>
            </w:r>
          </w:p>
        </w:tc>
      </w:tr>
      <w:tr w:rsidR="0030152F" w:rsidRPr="0030152F" w14:paraId="246528B4"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5613B061"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C624C7C" w14:textId="77777777" w:rsidR="0030152F" w:rsidRPr="0030152F" w:rsidRDefault="0030152F" w:rsidP="0030152F">
            <w:pPr>
              <w:jc w:val="right"/>
              <w:rPr>
                <w:color w:val="000000"/>
                <w:sz w:val="22"/>
                <w:szCs w:val="22"/>
              </w:rPr>
            </w:pPr>
            <w:r w:rsidRPr="0030152F">
              <w:rPr>
                <w:color w:val="000000"/>
                <w:sz w:val="22"/>
                <w:szCs w:val="22"/>
              </w:rPr>
              <w:t>6 144,0</w:t>
            </w:r>
          </w:p>
        </w:tc>
        <w:tc>
          <w:tcPr>
            <w:tcW w:w="1418" w:type="dxa"/>
            <w:tcBorders>
              <w:top w:val="nil"/>
              <w:left w:val="nil"/>
              <w:bottom w:val="single" w:sz="8" w:space="0" w:color="000000"/>
              <w:right w:val="single" w:sz="8" w:space="0" w:color="000000"/>
            </w:tcBorders>
            <w:shd w:val="clear" w:color="auto" w:fill="auto"/>
            <w:vAlign w:val="center"/>
            <w:hideMark/>
          </w:tcPr>
          <w:p w14:paraId="721D0351"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E152532"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6C40E938"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1140056E"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01CF8A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27BA7C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6CE1902E" w14:textId="77777777" w:rsidR="0030152F" w:rsidRPr="0030152F" w:rsidRDefault="0030152F" w:rsidP="0030152F">
            <w:pPr>
              <w:jc w:val="right"/>
              <w:rPr>
                <w:color w:val="000000"/>
                <w:sz w:val="22"/>
                <w:szCs w:val="22"/>
              </w:rPr>
            </w:pPr>
            <w:r w:rsidRPr="0030152F">
              <w:rPr>
                <w:color w:val="000000"/>
                <w:sz w:val="22"/>
                <w:szCs w:val="22"/>
              </w:rPr>
              <w:t>6 144,0</w:t>
            </w:r>
          </w:p>
        </w:tc>
      </w:tr>
      <w:tr w:rsidR="0030152F" w:rsidRPr="0030152F" w14:paraId="6E4004E5" w14:textId="77777777" w:rsidTr="0030152F">
        <w:trPr>
          <w:trHeight w:val="1392"/>
        </w:trPr>
        <w:tc>
          <w:tcPr>
            <w:tcW w:w="3620" w:type="dxa"/>
            <w:tcBorders>
              <w:top w:val="nil"/>
              <w:left w:val="single" w:sz="8" w:space="0" w:color="000000"/>
              <w:bottom w:val="single" w:sz="8" w:space="0" w:color="000000"/>
              <w:right w:val="nil"/>
            </w:tcBorders>
            <w:shd w:val="clear" w:color="auto" w:fill="auto"/>
            <w:vAlign w:val="center"/>
            <w:hideMark/>
          </w:tcPr>
          <w:p w14:paraId="57D73BC2" w14:textId="77777777" w:rsidR="0030152F" w:rsidRPr="0030152F" w:rsidRDefault="0030152F" w:rsidP="0030152F">
            <w:pPr>
              <w:jc w:val="both"/>
              <w:rPr>
                <w:color w:val="000000"/>
                <w:sz w:val="22"/>
                <w:szCs w:val="22"/>
              </w:rPr>
            </w:pPr>
            <w:r w:rsidRPr="0030152F">
              <w:rPr>
                <w:color w:val="000000"/>
                <w:sz w:val="22"/>
                <w:szCs w:val="22"/>
              </w:rPr>
              <w:t>5.1.12 Мероприятие (результат) «Выполнен капитальный ремонт жилого дома, расположенного по адресу: ул. Набережная, д.9 в д.Чехломей»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771C6E6B" w14:textId="77777777" w:rsidR="0030152F" w:rsidRPr="0030152F" w:rsidRDefault="0030152F" w:rsidP="0030152F">
            <w:pPr>
              <w:jc w:val="right"/>
              <w:rPr>
                <w:color w:val="000000"/>
                <w:sz w:val="22"/>
                <w:szCs w:val="22"/>
              </w:rPr>
            </w:pPr>
            <w:r w:rsidRPr="0030152F">
              <w:rPr>
                <w:color w:val="000000"/>
                <w:sz w:val="22"/>
                <w:szCs w:val="22"/>
              </w:rPr>
              <w:t>5 209,1</w:t>
            </w:r>
          </w:p>
        </w:tc>
        <w:tc>
          <w:tcPr>
            <w:tcW w:w="1418" w:type="dxa"/>
            <w:tcBorders>
              <w:top w:val="nil"/>
              <w:left w:val="nil"/>
              <w:bottom w:val="single" w:sz="8" w:space="0" w:color="000000"/>
              <w:right w:val="single" w:sz="8" w:space="0" w:color="000000"/>
            </w:tcBorders>
            <w:shd w:val="clear" w:color="auto" w:fill="auto"/>
            <w:vAlign w:val="center"/>
            <w:hideMark/>
          </w:tcPr>
          <w:p w14:paraId="18C5031F"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591586AA"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29DC0FC3"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A5563CF"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8E2F057"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52B020F"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0DFAEC18" w14:textId="77777777" w:rsidR="0030152F" w:rsidRPr="0030152F" w:rsidRDefault="0030152F" w:rsidP="0030152F">
            <w:pPr>
              <w:jc w:val="right"/>
              <w:rPr>
                <w:color w:val="000000"/>
                <w:sz w:val="22"/>
                <w:szCs w:val="22"/>
              </w:rPr>
            </w:pPr>
            <w:r w:rsidRPr="0030152F">
              <w:rPr>
                <w:color w:val="000000"/>
                <w:sz w:val="22"/>
                <w:szCs w:val="22"/>
              </w:rPr>
              <w:t>5 209,1</w:t>
            </w:r>
          </w:p>
        </w:tc>
      </w:tr>
      <w:tr w:rsidR="0030152F" w:rsidRPr="0030152F" w14:paraId="48D45066"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908BD87"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4F5BB317" w14:textId="77777777" w:rsidR="0030152F" w:rsidRPr="0030152F" w:rsidRDefault="0030152F" w:rsidP="0030152F">
            <w:pPr>
              <w:jc w:val="right"/>
              <w:rPr>
                <w:color w:val="000000"/>
                <w:sz w:val="22"/>
                <w:szCs w:val="22"/>
              </w:rPr>
            </w:pPr>
            <w:r w:rsidRPr="0030152F">
              <w:rPr>
                <w:color w:val="000000"/>
                <w:sz w:val="22"/>
                <w:szCs w:val="22"/>
              </w:rPr>
              <w:t>5 209,1</w:t>
            </w:r>
          </w:p>
        </w:tc>
        <w:tc>
          <w:tcPr>
            <w:tcW w:w="1418" w:type="dxa"/>
            <w:tcBorders>
              <w:top w:val="nil"/>
              <w:left w:val="nil"/>
              <w:bottom w:val="single" w:sz="8" w:space="0" w:color="000000"/>
              <w:right w:val="single" w:sz="8" w:space="0" w:color="000000"/>
            </w:tcBorders>
            <w:shd w:val="clear" w:color="auto" w:fill="auto"/>
            <w:vAlign w:val="center"/>
            <w:hideMark/>
          </w:tcPr>
          <w:p w14:paraId="0BF26B66" w14:textId="77777777" w:rsidR="0030152F" w:rsidRPr="0030152F" w:rsidRDefault="0030152F" w:rsidP="0030152F">
            <w:pPr>
              <w:jc w:val="right"/>
              <w:rPr>
                <w:color w:val="000000"/>
                <w:sz w:val="22"/>
                <w:szCs w:val="22"/>
              </w:rPr>
            </w:pPr>
            <w:r w:rsidRPr="0030152F">
              <w:rPr>
                <w:color w:val="000000"/>
                <w:sz w:val="22"/>
                <w:szCs w:val="22"/>
              </w:rPr>
              <w:t>0,0</w:t>
            </w:r>
          </w:p>
        </w:tc>
        <w:tc>
          <w:tcPr>
            <w:tcW w:w="1275" w:type="dxa"/>
            <w:tcBorders>
              <w:top w:val="nil"/>
              <w:left w:val="nil"/>
              <w:bottom w:val="single" w:sz="8" w:space="0" w:color="000000"/>
              <w:right w:val="single" w:sz="8" w:space="0" w:color="000000"/>
            </w:tcBorders>
            <w:shd w:val="clear" w:color="auto" w:fill="auto"/>
            <w:vAlign w:val="center"/>
            <w:hideMark/>
          </w:tcPr>
          <w:p w14:paraId="6E0EED10"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4DA963D1" w14:textId="77777777" w:rsidR="0030152F" w:rsidRPr="0030152F" w:rsidRDefault="0030152F" w:rsidP="0030152F">
            <w:pPr>
              <w:jc w:val="right"/>
              <w:rPr>
                <w:color w:val="000000"/>
                <w:sz w:val="22"/>
                <w:szCs w:val="22"/>
              </w:rPr>
            </w:pPr>
            <w:r w:rsidRPr="0030152F">
              <w:rPr>
                <w:color w:val="000000"/>
                <w:sz w:val="22"/>
                <w:szCs w:val="22"/>
              </w:rPr>
              <w:t>0,0</w:t>
            </w:r>
          </w:p>
        </w:tc>
        <w:tc>
          <w:tcPr>
            <w:tcW w:w="1276" w:type="dxa"/>
            <w:tcBorders>
              <w:top w:val="nil"/>
              <w:left w:val="nil"/>
              <w:bottom w:val="single" w:sz="8" w:space="0" w:color="000000"/>
              <w:right w:val="single" w:sz="8" w:space="0" w:color="000000"/>
            </w:tcBorders>
            <w:shd w:val="clear" w:color="auto" w:fill="auto"/>
            <w:vAlign w:val="center"/>
            <w:hideMark/>
          </w:tcPr>
          <w:p w14:paraId="76671D11" w14:textId="77777777" w:rsidR="0030152F" w:rsidRPr="0030152F" w:rsidRDefault="0030152F" w:rsidP="0030152F">
            <w:pPr>
              <w:jc w:val="right"/>
              <w:rPr>
                <w:color w:val="000000"/>
                <w:sz w:val="22"/>
                <w:szCs w:val="22"/>
              </w:rPr>
            </w:pPr>
            <w:r w:rsidRPr="0030152F">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CD314B4" w14:textId="77777777" w:rsidR="0030152F" w:rsidRPr="0030152F" w:rsidRDefault="0030152F" w:rsidP="0030152F">
            <w:pPr>
              <w:jc w:val="right"/>
              <w:rPr>
                <w:color w:val="000000"/>
                <w:sz w:val="22"/>
                <w:szCs w:val="22"/>
              </w:rPr>
            </w:pPr>
            <w:r w:rsidRPr="0030152F">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8CE1D39" w14:textId="77777777" w:rsidR="0030152F" w:rsidRPr="0030152F" w:rsidRDefault="0030152F" w:rsidP="0030152F">
            <w:pPr>
              <w:jc w:val="right"/>
              <w:rPr>
                <w:color w:val="000000"/>
                <w:sz w:val="22"/>
                <w:szCs w:val="22"/>
              </w:rPr>
            </w:pPr>
            <w:r w:rsidRPr="0030152F">
              <w:rPr>
                <w:color w:val="000000"/>
                <w:sz w:val="22"/>
                <w:szCs w:val="22"/>
              </w:rPr>
              <w:t>0,0</w:t>
            </w:r>
          </w:p>
        </w:tc>
        <w:tc>
          <w:tcPr>
            <w:tcW w:w="1559" w:type="dxa"/>
            <w:tcBorders>
              <w:top w:val="nil"/>
              <w:left w:val="nil"/>
              <w:bottom w:val="single" w:sz="8" w:space="0" w:color="000000"/>
              <w:right w:val="single" w:sz="8" w:space="0" w:color="000000"/>
            </w:tcBorders>
            <w:shd w:val="clear" w:color="auto" w:fill="auto"/>
            <w:vAlign w:val="center"/>
            <w:hideMark/>
          </w:tcPr>
          <w:p w14:paraId="1643F9D6" w14:textId="77777777" w:rsidR="0030152F" w:rsidRPr="0030152F" w:rsidRDefault="0030152F" w:rsidP="0030152F">
            <w:pPr>
              <w:jc w:val="right"/>
              <w:rPr>
                <w:color w:val="000000"/>
                <w:sz w:val="22"/>
                <w:szCs w:val="22"/>
              </w:rPr>
            </w:pPr>
            <w:r w:rsidRPr="0030152F">
              <w:rPr>
                <w:color w:val="000000"/>
                <w:sz w:val="22"/>
                <w:szCs w:val="22"/>
              </w:rPr>
              <w:t>5 209,1</w:t>
            </w:r>
          </w:p>
        </w:tc>
      </w:tr>
      <w:tr w:rsidR="0030152F" w:rsidRPr="0030152F" w14:paraId="63F78087" w14:textId="77777777" w:rsidTr="0030152F">
        <w:trPr>
          <w:trHeight w:val="2220"/>
        </w:trPr>
        <w:tc>
          <w:tcPr>
            <w:tcW w:w="3620" w:type="dxa"/>
            <w:tcBorders>
              <w:top w:val="nil"/>
              <w:left w:val="single" w:sz="8" w:space="0" w:color="000000"/>
              <w:bottom w:val="single" w:sz="8" w:space="0" w:color="000000"/>
              <w:right w:val="nil"/>
            </w:tcBorders>
            <w:shd w:val="clear" w:color="auto" w:fill="auto"/>
            <w:vAlign w:val="center"/>
            <w:hideMark/>
          </w:tcPr>
          <w:p w14:paraId="141D21BD" w14:textId="77777777" w:rsidR="0030152F" w:rsidRPr="0030152F" w:rsidRDefault="0030152F" w:rsidP="0030152F">
            <w:pPr>
              <w:jc w:val="both"/>
              <w:rPr>
                <w:b/>
                <w:bCs/>
                <w:color w:val="000000"/>
                <w:sz w:val="22"/>
                <w:szCs w:val="22"/>
              </w:rPr>
            </w:pPr>
            <w:r w:rsidRPr="0030152F">
              <w:rPr>
                <w:b/>
                <w:bCs/>
                <w:color w:val="000000"/>
                <w:sz w:val="22"/>
                <w:szCs w:val="22"/>
              </w:rPr>
              <w:t>6.1.Комплекс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3CA40A7B" w14:textId="77777777" w:rsidR="0030152F" w:rsidRPr="0030152F" w:rsidRDefault="0030152F" w:rsidP="0030152F">
            <w:pPr>
              <w:jc w:val="right"/>
              <w:rPr>
                <w:b/>
                <w:bCs/>
                <w:color w:val="000000"/>
                <w:sz w:val="22"/>
                <w:szCs w:val="22"/>
              </w:rPr>
            </w:pPr>
            <w:r w:rsidRPr="0030152F">
              <w:rPr>
                <w:b/>
                <w:bCs/>
                <w:color w:val="000000"/>
                <w:sz w:val="22"/>
                <w:szCs w:val="22"/>
              </w:rPr>
              <w:t>55 222,1</w:t>
            </w:r>
          </w:p>
        </w:tc>
        <w:tc>
          <w:tcPr>
            <w:tcW w:w="1418" w:type="dxa"/>
            <w:tcBorders>
              <w:top w:val="nil"/>
              <w:left w:val="nil"/>
              <w:bottom w:val="single" w:sz="8" w:space="0" w:color="000000"/>
              <w:right w:val="single" w:sz="8" w:space="0" w:color="000000"/>
            </w:tcBorders>
            <w:shd w:val="clear" w:color="auto" w:fill="auto"/>
            <w:vAlign w:val="center"/>
            <w:hideMark/>
          </w:tcPr>
          <w:p w14:paraId="7C32DAB6"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45FD63A4"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24E4573B"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66F3454D"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1DB69722"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00D0A602" w14:textId="77777777" w:rsidR="0030152F" w:rsidRPr="0030152F" w:rsidRDefault="0030152F" w:rsidP="0030152F">
            <w:pPr>
              <w:jc w:val="right"/>
              <w:rPr>
                <w:b/>
                <w:bCs/>
                <w:color w:val="000000"/>
                <w:sz w:val="22"/>
                <w:szCs w:val="22"/>
              </w:rPr>
            </w:pPr>
            <w:r w:rsidRPr="0030152F">
              <w:rPr>
                <w:b/>
                <w:bCs/>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5F7D461C" w14:textId="77777777" w:rsidR="0030152F" w:rsidRPr="0030152F" w:rsidRDefault="0030152F" w:rsidP="0030152F">
            <w:pPr>
              <w:jc w:val="right"/>
              <w:rPr>
                <w:b/>
                <w:bCs/>
                <w:color w:val="000000"/>
                <w:sz w:val="22"/>
                <w:szCs w:val="22"/>
              </w:rPr>
            </w:pPr>
            <w:r w:rsidRPr="0030152F">
              <w:rPr>
                <w:b/>
                <w:bCs/>
                <w:color w:val="000000"/>
                <w:sz w:val="22"/>
                <w:szCs w:val="22"/>
              </w:rPr>
              <w:t>380 275,7</w:t>
            </w:r>
          </w:p>
        </w:tc>
      </w:tr>
      <w:tr w:rsidR="0030152F" w:rsidRPr="0030152F" w14:paraId="1D908336"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290AB6FA"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1B1A58EF" w14:textId="77777777" w:rsidR="0030152F" w:rsidRPr="0030152F" w:rsidRDefault="0030152F" w:rsidP="0030152F">
            <w:pPr>
              <w:jc w:val="right"/>
              <w:rPr>
                <w:color w:val="000000"/>
                <w:sz w:val="22"/>
                <w:szCs w:val="22"/>
              </w:rPr>
            </w:pPr>
            <w:r w:rsidRPr="0030152F">
              <w:rPr>
                <w:color w:val="000000"/>
                <w:sz w:val="22"/>
                <w:szCs w:val="22"/>
              </w:rPr>
              <w:t>55 222,1</w:t>
            </w:r>
          </w:p>
        </w:tc>
        <w:tc>
          <w:tcPr>
            <w:tcW w:w="1418" w:type="dxa"/>
            <w:tcBorders>
              <w:top w:val="nil"/>
              <w:left w:val="nil"/>
              <w:bottom w:val="single" w:sz="8" w:space="0" w:color="000000"/>
              <w:right w:val="single" w:sz="8" w:space="0" w:color="000000"/>
            </w:tcBorders>
            <w:shd w:val="clear" w:color="auto" w:fill="auto"/>
            <w:vAlign w:val="center"/>
            <w:hideMark/>
          </w:tcPr>
          <w:p w14:paraId="5CD28092" w14:textId="77777777" w:rsidR="0030152F" w:rsidRPr="0030152F" w:rsidRDefault="0030152F" w:rsidP="0030152F">
            <w:pPr>
              <w:jc w:val="right"/>
              <w:rPr>
                <w:color w:val="000000"/>
                <w:sz w:val="22"/>
                <w:szCs w:val="22"/>
              </w:rPr>
            </w:pPr>
            <w:r w:rsidRPr="0030152F">
              <w:rPr>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129B4047"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68FD9219"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62DAACA9" w14:textId="77777777" w:rsidR="0030152F" w:rsidRPr="0030152F" w:rsidRDefault="0030152F" w:rsidP="0030152F">
            <w:pPr>
              <w:jc w:val="right"/>
              <w:rPr>
                <w:color w:val="000000"/>
                <w:sz w:val="22"/>
                <w:szCs w:val="22"/>
              </w:rPr>
            </w:pPr>
            <w:r w:rsidRPr="0030152F">
              <w:rPr>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7A1EB897" w14:textId="77777777" w:rsidR="0030152F" w:rsidRPr="0030152F" w:rsidRDefault="0030152F" w:rsidP="0030152F">
            <w:pPr>
              <w:jc w:val="right"/>
              <w:rPr>
                <w:color w:val="000000"/>
                <w:sz w:val="22"/>
                <w:szCs w:val="22"/>
              </w:rPr>
            </w:pPr>
            <w:r w:rsidRPr="0030152F">
              <w:rPr>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079C79F6" w14:textId="77777777" w:rsidR="0030152F" w:rsidRPr="0030152F" w:rsidRDefault="0030152F" w:rsidP="0030152F">
            <w:pPr>
              <w:jc w:val="right"/>
              <w:rPr>
                <w:color w:val="000000"/>
                <w:sz w:val="22"/>
                <w:szCs w:val="22"/>
              </w:rPr>
            </w:pPr>
            <w:r w:rsidRPr="0030152F">
              <w:rPr>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18FF84A6" w14:textId="77777777" w:rsidR="0030152F" w:rsidRPr="0030152F" w:rsidRDefault="0030152F" w:rsidP="0030152F">
            <w:pPr>
              <w:jc w:val="right"/>
              <w:rPr>
                <w:color w:val="000000"/>
                <w:sz w:val="22"/>
                <w:szCs w:val="22"/>
              </w:rPr>
            </w:pPr>
            <w:r w:rsidRPr="0030152F">
              <w:rPr>
                <w:color w:val="000000"/>
                <w:sz w:val="22"/>
                <w:szCs w:val="22"/>
              </w:rPr>
              <w:t>380 275,7</w:t>
            </w:r>
          </w:p>
        </w:tc>
      </w:tr>
      <w:tr w:rsidR="0030152F" w:rsidRPr="0030152F" w14:paraId="73F275DC" w14:textId="77777777" w:rsidTr="0030152F">
        <w:trPr>
          <w:trHeight w:val="840"/>
        </w:trPr>
        <w:tc>
          <w:tcPr>
            <w:tcW w:w="3620" w:type="dxa"/>
            <w:tcBorders>
              <w:top w:val="nil"/>
              <w:left w:val="single" w:sz="8" w:space="0" w:color="000000"/>
              <w:bottom w:val="single" w:sz="8" w:space="0" w:color="000000"/>
              <w:right w:val="nil"/>
            </w:tcBorders>
            <w:shd w:val="clear" w:color="auto" w:fill="auto"/>
            <w:vAlign w:val="center"/>
            <w:hideMark/>
          </w:tcPr>
          <w:p w14:paraId="4C067D37" w14:textId="77777777" w:rsidR="0030152F" w:rsidRPr="0030152F" w:rsidRDefault="0030152F" w:rsidP="0030152F">
            <w:pPr>
              <w:jc w:val="both"/>
              <w:rPr>
                <w:color w:val="000000"/>
                <w:sz w:val="22"/>
                <w:szCs w:val="22"/>
              </w:rPr>
            </w:pPr>
            <w:r w:rsidRPr="0030152F">
              <w:rPr>
                <w:color w:val="000000"/>
                <w:sz w:val="22"/>
                <w:szCs w:val="22"/>
              </w:rPr>
              <w:t>6.1.1.Мероприятие результат «Обеспечено функционирование МКУ «УКС» (всего), в том числе:</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FFE9593" w14:textId="77777777" w:rsidR="0030152F" w:rsidRPr="0030152F" w:rsidRDefault="0030152F" w:rsidP="0030152F">
            <w:pPr>
              <w:jc w:val="right"/>
              <w:rPr>
                <w:color w:val="000000"/>
                <w:sz w:val="22"/>
                <w:szCs w:val="22"/>
              </w:rPr>
            </w:pPr>
            <w:r w:rsidRPr="0030152F">
              <w:rPr>
                <w:color w:val="000000"/>
                <w:sz w:val="22"/>
                <w:szCs w:val="22"/>
              </w:rPr>
              <w:t>55 222,1</w:t>
            </w:r>
          </w:p>
        </w:tc>
        <w:tc>
          <w:tcPr>
            <w:tcW w:w="1418" w:type="dxa"/>
            <w:tcBorders>
              <w:top w:val="nil"/>
              <w:left w:val="nil"/>
              <w:bottom w:val="single" w:sz="8" w:space="0" w:color="000000"/>
              <w:right w:val="single" w:sz="8" w:space="0" w:color="000000"/>
            </w:tcBorders>
            <w:shd w:val="clear" w:color="auto" w:fill="auto"/>
            <w:vAlign w:val="center"/>
            <w:hideMark/>
          </w:tcPr>
          <w:p w14:paraId="54BD0623" w14:textId="77777777" w:rsidR="0030152F" w:rsidRPr="0030152F" w:rsidRDefault="0030152F" w:rsidP="0030152F">
            <w:pPr>
              <w:jc w:val="right"/>
              <w:rPr>
                <w:color w:val="000000"/>
                <w:sz w:val="22"/>
                <w:szCs w:val="22"/>
              </w:rPr>
            </w:pPr>
            <w:r w:rsidRPr="0030152F">
              <w:rPr>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72A14F78"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317297DF"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1439016F" w14:textId="77777777" w:rsidR="0030152F" w:rsidRPr="0030152F" w:rsidRDefault="0030152F" w:rsidP="0030152F">
            <w:pPr>
              <w:jc w:val="right"/>
              <w:rPr>
                <w:color w:val="000000"/>
                <w:sz w:val="22"/>
                <w:szCs w:val="22"/>
              </w:rPr>
            </w:pPr>
            <w:r w:rsidRPr="0030152F">
              <w:rPr>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69F8B45F" w14:textId="77777777" w:rsidR="0030152F" w:rsidRPr="0030152F" w:rsidRDefault="0030152F" w:rsidP="0030152F">
            <w:pPr>
              <w:jc w:val="right"/>
              <w:rPr>
                <w:color w:val="000000"/>
                <w:sz w:val="22"/>
                <w:szCs w:val="22"/>
              </w:rPr>
            </w:pPr>
            <w:r w:rsidRPr="0030152F">
              <w:rPr>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052C916F" w14:textId="77777777" w:rsidR="0030152F" w:rsidRPr="0030152F" w:rsidRDefault="0030152F" w:rsidP="0030152F">
            <w:pPr>
              <w:jc w:val="right"/>
              <w:rPr>
                <w:color w:val="000000"/>
                <w:sz w:val="22"/>
                <w:szCs w:val="22"/>
              </w:rPr>
            </w:pPr>
            <w:r w:rsidRPr="0030152F">
              <w:rPr>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19D3F88A" w14:textId="77777777" w:rsidR="0030152F" w:rsidRPr="0030152F" w:rsidRDefault="0030152F" w:rsidP="0030152F">
            <w:pPr>
              <w:jc w:val="right"/>
              <w:rPr>
                <w:color w:val="000000"/>
                <w:sz w:val="22"/>
                <w:szCs w:val="22"/>
              </w:rPr>
            </w:pPr>
            <w:r w:rsidRPr="0030152F">
              <w:rPr>
                <w:color w:val="000000"/>
                <w:sz w:val="22"/>
                <w:szCs w:val="22"/>
              </w:rPr>
              <w:t>380 275,7</w:t>
            </w:r>
          </w:p>
        </w:tc>
      </w:tr>
      <w:tr w:rsidR="0030152F" w:rsidRPr="0030152F" w14:paraId="5BCB8A4F" w14:textId="77777777" w:rsidTr="0030152F">
        <w:trPr>
          <w:trHeight w:val="300"/>
        </w:trPr>
        <w:tc>
          <w:tcPr>
            <w:tcW w:w="3620" w:type="dxa"/>
            <w:tcBorders>
              <w:top w:val="nil"/>
              <w:left w:val="single" w:sz="8" w:space="0" w:color="000000"/>
              <w:bottom w:val="single" w:sz="8" w:space="0" w:color="000000"/>
              <w:right w:val="nil"/>
            </w:tcBorders>
            <w:shd w:val="clear" w:color="auto" w:fill="auto"/>
            <w:vAlign w:val="center"/>
            <w:hideMark/>
          </w:tcPr>
          <w:p w14:paraId="37A06DD0" w14:textId="77777777" w:rsidR="0030152F" w:rsidRPr="0030152F" w:rsidRDefault="0030152F" w:rsidP="0030152F">
            <w:pPr>
              <w:jc w:val="both"/>
              <w:rPr>
                <w:color w:val="000000"/>
                <w:sz w:val="22"/>
                <w:szCs w:val="22"/>
              </w:rPr>
            </w:pPr>
            <w:r w:rsidRPr="0030152F">
              <w:rPr>
                <w:color w:val="000000"/>
                <w:sz w:val="22"/>
                <w:szCs w:val="22"/>
              </w:rPr>
              <w:t>местный бюджет</w:t>
            </w:r>
          </w:p>
        </w:tc>
        <w:tc>
          <w:tcPr>
            <w:tcW w:w="1615" w:type="dxa"/>
            <w:tcBorders>
              <w:top w:val="nil"/>
              <w:left w:val="single" w:sz="8" w:space="0" w:color="000000"/>
              <w:bottom w:val="single" w:sz="8" w:space="0" w:color="000000"/>
              <w:right w:val="single" w:sz="8" w:space="0" w:color="000000"/>
            </w:tcBorders>
            <w:shd w:val="clear" w:color="auto" w:fill="auto"/>
            <w:vAlign w:val="center"/>
            <w:hideMark/>
          </w:tcPr>
          <w:p w14:paraId="20A185D4" w14:textId="77777777" w:rsidR="0030152F" w:rsidRPr="0030152F" w:rsidRDefault="0030152F" w:rsidP="0030152F">
            <w:pPr>
              <w:jc w:val="right"/>
              <w:rPr>
                <w:color w:val="000000"/>
                <w:sz w:val="22"/>
                <w:szCs w:val="22"/>
              </w:rPr>
            </w:pPr>
            <w:r w:rsidRPr="0030152F">
              <w:rPr>
                <w:color w:val="000000"/>
                <w:sz w:val="22"/>
                <w:szCs w:val="22"/>
              </w:rPr>
              <w:t>55 222,1</w:t>
            </w:r>
          </w:p>
        </w:tc>
        <w:tc>
          <w:tcPr>
            <w:tcW w:w="1418" w:type="dxa"/>
            <w:tcBorders>
              <w:top w:val="nil"/>
              <w:left w:val="nil"/>
              <w:bottom w:val="single" w:sz="8" w:space="0" w:color="000000"/>
              <w:right w:val="single" w:sz="8" w:space="0" w:color="000000"/>
            </w:tcBorders>
            <w:shd w:val="clear" w:color="auto" w:fill="auto"/>
            <w:vAlign w:val="center"/>
            <w:hideMark/>
          </w:tcPr>
          <w:p w14:paraId="6F97D182" w14:textId="77777777" w:rsidR="0030152F" w:rsidRPr="0030152F" w:rsidRDefault="0030152F" w:rsidP="0030152F">
            <w:pPr>
              <w:jc w:val="right"/>
              <w:rPr>
                <w:color w:val="000000"/>
                <w:sz w:val="22"/>
                <w:szCs w:val="22"/>
              </w:rPr>
            </w:pPr>
            <w:r w:rsidRPr="0030152F">
              <w:rPr>
                <w:color w:val="000000"/>
                <w:sz w:val="22"/>
                <w:szCs w:val="22"/>
              </w:rPr>
              <w:t>54 175,6</w:t>
            </w:r>
          </w:p>
        </w:tc>
        <w:tc>
          <w:tcPr>
            <w:tcW w:w="1275" w:type="dxa"/>
            <w:tcBorders>
              <w:top w:val="nil"/>
              <w:left w:val="nil"/>
              <w:bottom w:val="single" w:sz="8" w:space="0" w:color="000000"/>
              <w:right w:val="single" w:sz="8" w:space="0" w:color="000000"/>
            </w:tcBorders>
            <w:shd w:val="clear" w:color="auto" w:fill="auto"/>
            <w:vAlign w:val="center"/>
            <w:hideMark/>
          </w:tcPr>
          <w:p w14:paraId="2E4D4A9C"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6634092D" w14:textId="77777777" w:rsidR="0030152F" w:rsidRPr="0030152F" w:rsidRDefault="0030152F" w:rsidP="0030152F">
            <w:pPr>
              <w:jc w:val="right"/>
              <w:rPr>
                <w:color w:val="000000"/>
                <w:sz w:val="22"/>
                <w:szCs w:val="22"/>
              </w:rPr>
            </w:pPr>
            <w:r w:rsidRPr="0030152F">
              <w:rPr>
                <w:color w:val="000000"/>
                <w:sz w:val="22"/>
                <w:szCs w:val="22"/>
              </w:rPr>
              <w:t>54 175,6</w:t>
            </w:r>
          </w:p>
        </w:tc>
        <w:tc>
          <w:tcPr>
            <w:tcW w:w="1276" w:type="dxa"/>
            <w:tcBorders>
              <w:top w:val="nil"/>
              <w:left w:val="nil"/>
              <w:bottom w:val="single" w:sz="8" w:space="0" w:color="000000"/>
              <w:right w:val="single" w:sz="8" w:space="0" w:color="000000"/>
            </w:tcBorders>
            <w:shd w:val="clear" w:color="auto" w:fill="auto"/>
            <w:vAlign w:val="center"/>
            <w:hideMark/>
          </w:tcPr>
          <w:p w14:paraId="755100A0" w14:textId="77777777" w:rsidR="0030152F" w:rsidRPr="0030152F" w:rsidRDefault="0030152F" w:rsidP="0030152F">
            <w:pPr>
              <w:jc w:val="right"/>
              <w:rPr>
                <w:color w:val="000000"/>
                <w:sz w:val="22"/>
                <w:szCs w:val="22"/>
              </w:rPr>
            </w:pPr>
            <w:r w:rsidRPr="0030152F">
              <w:rPr>
                <w:color w:val="000000"/>
                <w:sz w:val="22"/>
                <w:szCs w:val="22"/>
              </w:rPr>
              <w:t>54 175,6</w:t>
            </w:r>
          </w:p>
        </w:tc>
        <w:tc>
          <w:tcPr>
            <w:tcW w:w="1417" w:type="dxa"/>
            <w:tcBorders>
              <w:top w:val="nil"/>
              <w:left w:val="nil"/>
              <w:bottom w:val="single" w:sz="8" w:space="0" w:color="000000"/>
              <w:right w:val="single" w:sz="8" w:space="0" w:color="000000"/>
            </w:tcBorders>
            <w:shd w:val="clear" w:color="auto" w:fill="auto"/>
            <w:vAlign w:val="center"/>
            <w:hideMark/>
          </w:tcPr>
          <w:p w14:paraId="3F91EEF0" w14:textId="77777777" w:rsidR="0030152F" w:rsidRPr="0030152F" w:rsidRDefault="0030152F" w:rsidP="0030152F">
            <w:pPr>
              <w:jc w:val="right"/>
              <w:rPr>
                <w:color w:val="000000"/>
                <w:sz w:val="22"/>
                <w:szCs w:val="22"/>
              </w:rPr>
            </w:pPr>
            <w:r w:rsidRPr="0030152F">
              <w:rPr>
                <w:color w:val="000000"/>
                <w:sz w:val="22"/>
                <w:szCs w:val="22"/>
              </w:rPr>
              <w:t>54 175,6</w:t>
            </w:r>
          </w:p>
        </w:tc>
        <w:tc>
          <w:tcPr>
            <w:tcW w:w="1418" w:type="dxa"/>
            <w:tcBorders>
              <w:top w:val="nil"/>
              <w:left w:val="nil"/>
              <w:bottom w:val="single" w:sz="8" w:space="0" w:color="000000"/>
              <w:right w:val="single" w:sz="8" w:space="0" w:color="000000"/>
            </w:tcBorders>
            <w:shd w:val="clear" w:color="auto" w:fill="auto"/>
            <w:vAlign w:val="center"/>
            <w:hideMark/>
          </w:tcPr>
          <w:p w14:paraId="5C884DEB" w14:textId="77777777" w:rsidR="0030152F" w:rsidRPr="0030152F" w:rsidRDefault="0030152F" w:rsidP="0030152F">
            <w:pPr>
              <w:jc w:val="right"/>
              <w:rPr>
                <w:color w:val="000000"/>
                <w:sz w:val="22"/>
                <w:szCs w:val="22"/>
              </w:rPr>
            </w:pPr>
            <w:r w:rsidRPr="0030152F">
              <w:rPr>
                <w:color w:val="000000"/>
                <w:sz w:val="22"/>
                <w:szCs w:val="22"/>
              </w:rPr>
              <w:t>54 175,6</w:t>
            </w:r>
          </w:p>
        </w:tc>
        <w:tc>
          <w:tcPr>
            <w:tcW w:w="1559" w:type="dxa"/>
            <w:tcBorders>
              <w:top w:val="nil"/>
              <w:left w:val="nil"/>
              <w:bottom w:val="single" w:sz="8" w:space="0" w:color="000000"/>
              <w:right w:val="single" w:sz="8" w:space="0" w:color="000000"/>
            </w:tcBorders>
            <w:shd w:val="clear" w:color="auto" w:fill="auto"/>
            <w:vAlign w:val="center"/>
            <w:hideMark/>
          </w:tcPr>
          <w:p w14:paraId="74221D50" w14:textId="77777777" w:rsidR="0030152F" w:rsidRPr="0030152F" w:rsidRDefault="0030152F" w:rsidP="0030152F">
            <w:pPr>
              <w:jc w:val="right"/>
              <w:rPr>
                <w:color w:val="000000"/>
                <w:sz w:val="22"/>
                <w:szCs w:val="22"/>
              </w:rPr>
            </w:pPr>
            <w:r w:rsidRPr="0030152F">
              <w:rPr>
                <w:color w:val="000000"/>
                <w:sz w:val="22"/>
                <w:szCs w:val="22"/>
              </w:rPr>
              <w:t>380 275,7</w:t>
            </w:r>
          </w:p>
        </w:tc>
      </w:tr>
    </w:tbl>
    <w:p w14:paraId="2A4F6F3B" w14:textId="77777777" w:rsidR="0030152F" w:rsidRDefault="0030152F" w:rsidP="00AB3FBE">
      <w:pPr>
        <w:jc w:val="center"/>
        <w:rPr>
          <w:sz w:val="24"/>
          <w:szCs w:val="24"/>
        </w:rPr>
      </w:pPr>
    </w:p>
    <w:p w14:paraId="6640C222" w14:textId="5D648990" w:rsidR="00772A0A" w:rsidRDefault="00772A0A" w:rsidP="00AB3FBE">
      <w:pPr>
        <w:jc w:val="center"/>
        <w:rPr>
          <w:sz w:val="24"/>
          <w:szCs w:val="24"/>
        </w:rPr>
      </w:pPr>
    </w:p>
    <w:p w14:paraId="74FE32C6" w14:textId="56EED17C" w:rsidR="00772A0A" w:rsidRDefault="00772A0A" w:rsidP="00AB3FBE">
      <w:pPr>
        <w:jc w:val="center"/>
        <w:rPr>
          <w:sz w:val="24"/>
          <w:szCs w:val="24"/>
        </w:rPr>
      </w:pPr>
    </w:p>
    <w:p w14:paraId="22E7701E" w14:textId="23C50239" w:rsidR="00772A0A" w:rsidRDefault="00772A0A" w:rsidP="00AB3FBE">
      <w:pPr>
        <w:jc w:val="center"/>
        <w:rPr>
          <w:sz w:val="24"/>
          <w:szCs w:val="24"/>
        </w:rPr>
      </w:pPr>
    </w:p>
    <w:p w14:paraId="57F2F795" w14:textId="77777777" w:rsidR="00772A0A" w:rsidRDefault="00772A0A" w:rsidP="00AB3FBE">
      <w:pPr>
        <w:jc w:val="center"/>
        <w:rPr>
          <w:sz w:val="24"/>
          <w:szCs w:val="24"/>
        </w:rPr>
      </w:pPr>
    </w:p>
    <w:p w14:paraId="60059EE5" w14:textId="52AD8FD5" w:rsidR="00772A0A" w:rsidRDefault="00772A0A" w:rsidP="00AB3FBE">
      <w:pPr>
        <w:jc w:val="center"/>
        <w:rPr>
          <w:sz w:val="24"/>
          <w:szCs w:val="24"/>
        </w:rPr>
      </w:pPr>
    </w:p>
    <w:p w14:paraId="4CF97C1C" w14:textId="1A1B1158" w:rsidR="00772A0A" w:rsidRDefault="00772A0A" w:rsidP="00AB3FBE">
      <w:pPr>
        <w:jc w:val="center"/>
        <w:rPr>
          <w:sz w:val="24"/>
          <w:szCs w:val="24"/>
        </w:rPr>
      </w:pPr>
    </w:p>
    <w:p w14:paraId="1B752846" w14:textId="7896CDF5" w:rsidR="00772A0A" w:rsidRDefault="00772A0A" w:rsidP="00AB3FBE">
      <w:pPr>
        <w:jc w:val="center"/>
        <w:rPr>
          <w:sz w:val="24"/>
          <w:szCs w:val="24"/>
        </w:rPr>
      </w:pPr>
    </w:p>
    <w:p w14:paraId="41ED78F8" w14:textId="7CB4F7C9" w:rsidR="00AB3FBE" w:rsidRPr="00C5108E" w:rsidRDefault="00AB3FBE" w:rsidP="00AB3FBE">
      <w:pPr>
        <w:rPr>
          <w:rFonts w:eastAsia="Calibri"/>
          <w:sz w:val="24"/>
          <w:szCs w:val="24"/>
        </w:rPr>
      </w:pPr>
    </w:p>
    <w:sectPr w:rsidR="00AB3FBE" w:rsidRPr="00C5108E" w:rsidSect="00F744C5">
      <w:pgSz w:w="16840" w:h="11907" w:orient="landscape" w:code="9"/>
      <w:pgMar w:top="426" w:right="1134" w:bottom="426"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A1D5E" w14:textId="77777777" w:rsidR="00F16307" w:rsidRDefault="00F16307">
      <w:r>
        <w:separator/>
      </w:r>
    </w:p>
  </w:endnote>
  <w:endnote w:type="continuationSeparator" w:id="0">
    <w:p w14:paraId="136CAFC7" w14:textId="77777777" w:rsidR="00F16307" w:rsidRDefault="00F1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0F2FF" w14:textId="77777777" w:rsidR="00F16307" w:rsidRDefault="00F16307">
      <w:r>
        <w:separator/>
      </w:r>
    </w:p>
  </w:footnote>
  <w:footnote w:type="continuationSeparator" w:id="0">
    <w:p w14:paraId="05E1A376" w14:textId="77777777" w:rsidR="00F16307" w:rsidRDefault="00F16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27825"/>
    <w:rsid w:val="00030B02"/>
    <w:rsid w:val="00030CE1"/>
    <w:rsid w:val="00031794"/>
    <w:rsid w:val="00032804"/>
    <w:rsid w:val="00033DC0"/>
    <w:rsid w:val="00034557"/>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54D9C"/>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1515"/>
    <w:rsid w:val="00082889"/>
    <w:rsid w:val="000830CF"/>
    <w:rsid w:val="00084124"/>
    <w:rsid w:val="000845E2"/>
    <w:rsid w:val="00084C0C"/>
    <w:rsid w:val="000870DE"/>
    <w:rsid w:val="00087833"/>
    <w:rsid w:val="00087F93"/>
    <w:rsid w:val="00090DB9"/>
    <w:rsid w:val="00092DEF"/>
    <w:rsid w:val="00093A65"/>
    <w:rsid w:val="00094E9C"/>
    <w:rsid w:val="000A0BB5"/>
    <w:rsid w:val="000A2716"/>
    <w:rsid w:val="000A6BCE"/>
    <w:rsid w:val="000A7E72"/>
    <w:rsid w:val="000B012D"/>
    <w:rsid w:val="000B049C"/>
    <w:rsid w:val="000B06C5"/>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3F44"/>
    <w:rsid w:val="001359AA"/>
    <w:rsid w:val="00140AFC"/>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67F5"/>
    <w:rsid w:val="001671DB"/>
    <w:rsid w:val="00167A9E"/>
    <w:rsid w:val="00170E73"/>
    <w:rsid w:val="00173134"/>
    <w:rsid w:val="00173548"/>
    <w:rsid w:val="001741CD"/>
    <w:rsid w:val="001750C0"/>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D48DD"/>
    <w:rsid w:val="001D6256"/>
    <w:rsid w:val="001D671D"/>
    <w:rsid w:val="001E0D6A"/>
    <w:rsid w:val="001E1248"/>
    <w:rsid w:val="001E1EED"/>
    <w:rsid w:val="001E2343"/>
    <w:rsid w:val="001E506E"/>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455F"/>
    <w:rsid w:val="00215140"/>
    <w:rsid w:val="0022221D"/>
    <w:rsid w:val="00222FBA"/>
    <w:rsid w:val="00224345"/>
    <w:rsid w:val="00224837"/>
    <w:rsid w:val="00225D28"/>
    <w:rsid w:val="00227D5E"/>
    <w:rsid w:val="00232123"/>
    <w:rsid w:val="00232C36"/>
    <w:rsid w:val="00233229"/>
    <w:rsid w:val="00233528"/>
    <w:rsid w:val="00233C54"/>
    <w:rsid w:val="002349B6"/>
    <w:rsid w:val="00234E47"/>
    <w:rsid w:val="002355CB"/>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0A3E"/>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7ACF"/>
    <w:rsid w:val="00280054"/>
    <w:rsid w:val="002805A2"/>
    <w:rsid w:val="00281EE6"/>
    <w:rsid w:val="00282355"/>
    <w:rsid w:val="002827F4"/>
    <w:rsid w:val="002834EC"/>
    <w:rsid w:val="002837C1"/>
    <w:rsid w:val="00292AB0"/>
    <w:rsid w:val="00292E23"/>
    <w:rsid w:val="00294F01"/>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2A5"/>
    <w:rsid w:val="002E23F7"/>
    <w:rsid w:val="002E2EFC"/>
    <w:rsid w:val="002E4597"/>
    <w:rsid w:val="002E5D98"/>
    <w:rsid w:val="002E6C54"/>
    <w:rsid w:val="002E6FDD"/>
    <w:rsid w:val="002F09B5"/>
    <w:rsid w:val="002F0A2A"/>
    <w:rsid w:val="002F0B5D"/>
    <w:rsid w:val="002F0CF0"/>
    <w:rsid w:val="002F0CF1"/>
    <w:rsid w:val="002F2648"/>
    <w:rsid w:val="002F30D9"/>
    <w:rsid w:val="002F3CFF"/>
    <w:rsid w:val="002F46CF"/>
    <w:rsid w:val="002F4C0F"/>
    <w:rsid w:val="002F6A75"/>
    <w:rsid w:val="002F77DA"/>
    <w:rsid w:val="002F7DB7"/>
    <w:rsid w:val="002F7FE0"/>
    <w:rsid w:val="00300D18"/>
    <w:rsid w:val="0030152F"/>
    <w:rsid w:val="003017C9"/>
    <w:rsid w:val="00302EA3"/>
    <w:rsid w:val="0030479F"/>
    <w:rsid w:val="00306835"/>
    <w:rsid w:val="00306C6D"/>
    <w:rsid w:val="00307D0B"/>
    <w:rsid w:val="00310005"/>
    <w:rsid w:val="00311283"/>
    <w:rsid w:val="00312430"/>
    <w:rsid w:val="00312BCD"/>
    <w:rsid w:val="0031451E"/>
    <w:rsid w:val="0031459C"/>
    <w:rsid w:val="003157F0"/>
    <w:rsid w:val="003168D9"/>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4D7"/>
    <w:rsid w:val="00372BB9"/>
    <w:rsid w:val="00373322"/>
    <w:rsid w:val="00375F8F"/>
    <w:rsid w:val="0038106A"/>
    <w:rsid w:val="00381B0B"/>
    <w:rsid w:val="00381B37"/>
    <w:rsid w:val="00381CED"/>
    <w:rsid w:val="00386415"/>
    <w:rsid w:val="00386D9F"/>
    <w:rsid w:val="00386E56"/>
    <w:rsid w:val="00387AD5"/>
    <w:rsid w:val="00391DD1"/>
    <w:rsid w:val="00391F30"/>
    <w:rsid w:val="00392386"/>
    <w:rsid w:val="003923F9"/>
    <w:rsid w:val="00393566"/>
    <w:rsid w:val="0039439F"/>
    <w:rsid w:val="003952F9"/>
    <w:rsid w:val="00395552"/>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6513"/>
    <w:rsid w:val="003B66E7"/>
    <w:rsid w:val="003B6815"/>
    <w:rsid w:val="003B68BC"/>
    <w:rsid w:val="003B6AB2"/>
    <w:rsid w:val="003B732A"/>
    <w:rsid w:val="003B79A7"/>
    <w:rsid w:val="003C07C8"/>
    <w:rsid w:val="003C0C29"/>
    <w:rsid w:val="003C0EEF"/>
    <w:rsid w:val="003C34C0"/>
    <w:rsid w:val="003C3F4F"/>
    <w:rsid w:val="003C618E"/>
    <w:rsid w:val="003D2A8E"/>
    <w:rsid w:val="003D31CA"/>
    <w:rsid w:val="003D58AF"/>
    <w:rsid w:val="003D61AA"/>
    <w:rsid w:val="003E1B78"/>
    <w:rsid w:val="003E2FE4"/>
    <w:rsid w:val="003E597E"/>
    <w:rsid w:val="003E78E1"/>
    <w:rsid w:val="003F1567"/>
    <w:rsid w:val="003F25E9"/>
    <w:rsid w:val="003F271D"/>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45CC"/>
    <w:rsid w:val="00425B5A"/>
    <w:rsid w:val="0042656E"/>
    <w:rsid w:val="004277B2"/>
    <w:rsid w:val="00427AE7"/>
    <w:rsid w:val="004331AA"/>
    <w:rsid w:val="004341C4"/>
    <w:rsid w:val="00434373"/>
    <w:rsid w:val="004360F3"/>
    <w:rsid w:val="00436773"/>
    <w:rsid w:val="00436C48"/>
    <w:rsid w:val="00436F7F"/>
    <w:rsid w:val="0044068E"/>
    <w:rsid w:val="0044228A"/>
    <w:rsid w:val="00442913"/>
    <w:rsid w:val="004432B9"/>
    <w:rsid w:val="00444505"/>
    <w:rsid w:val="00444A6E"/>
    <w:rsid w:val="00445046"/>
    <w:rsid w:val="00453459"/>
    <w:rsid w:val="00453700"/>
    <w:rsid w:val="004538DE"/>
    <w:rsid w:val="00456B0B"/>
    <w:rsid w:val="004574BE"/>
    <w:rsid w:val="00457CCD"/>
    <w:rsid w:val="004638FC"/>
    <w:rsid w:val="004639AE"/>
    <w:rsid w:val="00463A57"/>
    <w:rsid w:val="004702B8"/>
    <w:rsid w:val="00470C52"/>
    <w:rsid w:val="00471C09"/>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393"/>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A77"/>
    <w:rsid w:val="00525F8B"/>
    <w:rsid w:val="00526046"/>
    <w:rsid w:val="00526DEA"/>
    <w:rsid w:val="00527640"/>
    <w:rsid w:val="00527CF4"/>
    <w:rsid w:val="00530B64"/>
    <w:rsid w:val="00530F31"/>
    <w:rsid w:val="005311F8"/>
    <w:rsid w:val="0053265B"/>
    <w:rsid w:val="005337E5"/>
    <w:rsid w:val="0053585F"/>
    <w:rsid w:val="00541C89"/>
    <w:rsid w:val="00542309"/>
    <w:rsid w:val="00543B85"/>
    <w:rsid w:val="00544BDE"/>
    <w:rsid w:val="005455B1"/>
    <w:rsid w:val="0054696C"/>
    <w:rsid w:val="0054708A"/>
    <w:rsid w:val="00547FEF"/>
    <w:rsid w:val="005504B1"/>
    <w:rsid w:val="00550903"/>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57C3"/>
    <w:rsid w:val="005660B7"/>
    <w:rsid w:val="00566168"/>
    <w:rsid w:val="0057411D"/>
    <w:rsid w:val="00575C02"/>
    <w:rsid w:val="00576D2A"/>
    <w:rsid w:val="00577E6F"/>
    <w:rsid w:val="00585536"/>
    <w:rsid w:val="00585DB8"/>
    <w:rsid w:val="005869E2"/>
    <w:rsid w:val="00587AE8"/>
    <w:rsid w:val="00590B54"/>
    <w:rsid w:val="0059101C"/>
    <w:rsid w:val="00592F08"/>
    <w:rsid w:val="00593398"/>
    <w:rsid w:val="005948D0"/>
    <w:rsid w:val="005948D2"/>
    <w:rsid w:val="005A4F56"/>
    <w:rsid w:val="005A53CD"/>
    <w:rsid w:val="005A6E81"/>
    <w:rsid w:val="005A6EF7"/>
    <w:rsid w:val="005A7075"/>
    <w:rsid w:val="005A77C5"/>
    <w:rsid w:val="005B0EE8"/>
    <w:rsid w:val="005B2149"/>
    <w:rsid w:val="005B2AC8"/>
    <w:rsid w:val="005B3237"/>
    <w:rsid w:val="005B36DB"/>
    <w:rsid w:val="005B5532"/>
    <w:rsid w:val="005C026A"/>
    <w:rsid w:val="005C2152"/>
    <w:rsid w:val="005C34BC"/>
    <w:rsid w:val="005C3606"/>
    <w:rsid w:val="005C3741"/>
    <w:rsid w:val="005C40B7"/>
    <w:rsid w:val="005C53B0"/>
    <w:rsid w:val="005C7ADD"/>
    <w:rsid w:val="005D0B71"/>
    <w:rsid w:val="005D41C5"/>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4562"/>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1FAB"/>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1B97"/>
    <w:rsid w:val="0069227B"/>
    <w:rsid w:val="006936A2"/>
    <w:rsid w:val="00693DE3"/>
    <w:rsid w:val="00695DBA"/>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751"/>
    <w:rsid w:val="006F0830"/>
    <w:rsid w:val="006F085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46CF"/>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759B"/>
    <w:rsid w:val="00767A3B"/>
    <w:rsid w:val="00770267"/>
    <w:rsid w:val="00770D21"/>
    <w:rsid w:val="00771397"/>
    <w:rsid w:val="00771D98"/>
    <w:rsid w:val="00771ED5"/>
    <w:rsid w:val="00772A0A"/>
    <w:rsid w:val="00772A3E"/>
    <w:rsid w:val="00775255"/>
    <w:rsid w:val="00775D65"/>
    <w:rsid w:val="007804BD"/>
    <w:rsid w:val="00780B03"/>
    <w:rsid w:val="007821FA"/>
    <w:rsid w:val="00784AA5"/>
    <w:rsid w:val="00784FD1"/>
    <w:rsid w:val="007873C8"/>
    <w:rsid w:val="00787438"/>
    <w:rsid w:val="00787988"/>
    <w:rsid w:val="00791F1E"/>
    <w:rsid w:val="0079273F"/>
    <w:rsid w:val="00792AC7"/>
    <w:rsid w:val="00795DFB"/>
    <w:rsid w:val="00796C30"/>
    <w:rsid w:val="00797720"/>
    <w:rsid w:val="007A03F2"/>
    <w:rsid w:val="007A1EA5"/>
    <w:rsid w:val="007A33A6"/>
    <w:rsid w:val="007A368F"/>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31AE9"/>
    <w:rsid w:val="00832904"/>
    <w:rsid w:val="008332EC"/>
    <w:rsid w:val="00833B31"/>
    <w:rsid w:val="008351FF"/>
    <w:rsid w:val="00835E55"/>
    <w:rsid w:val="00836EDA"/>
    <w:rsid w:val="0084025E"/>
    <w:rsid w:val="00841375"/>
    <w:rsid w:val="008418DC"/>
    <w:rsid w:val="00842118"/>
    <w:rsid w:val="008423B1"/>
    <w:rsid w:val="00842861"/>
    <w:rsid w:val="00842EC6"/>
    <w:rsid w:val="00843710"/>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1035"/>
    <w:rsid w:val="008A2D7C"/>
    <w:rsid w:val="008A34CD"/>
    <w:rsid w:val="008B009A"/>
    <w:rsid w:val="008B1B97"/>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C74"/>
    <w:rsid w:val="009570D5"/>
    <w:rsid w:val="00957A9B"/>
    <w:rsid w:val="00960F1F"/>
    <w:rsid w:val="00963B3C"/>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F"/>
    <w:rsid w:val="00A439E2"/>
    <w:rsid w:val="00A44816"/>
    <w:rsid w:val="00A458B1"/>
    <w:rsid w:val="00A46226"/>
    <w:rsid w:val="00A47AB3"/>
    <w:rsid w:val="00A541C3"/>
    <w:rsid w:val="00A54E21"/>
    <w:rsid w:val="00A5593A"/>
    <w:rsid w:val="00A55C85"/>
    <w:rsid w:val="00A56D4C"/>
    <w:rsid w:val="00A57E59"/>
    <w:rsid w:val="00A60552"/>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670"/>
    <w:rsid w:val="00AC2DB9"/>
    <w:rsid w:val="00AC356A"/>
    <w:rsid w:val="00AC7F36"/>
    <w:rsid w:val="00AC7FEE"/>
    <w:rsid w:val="00AD0403"/>
    <w:rsid w:val="00AD05F6"/>
    <w:rsid w:val="00AD08ED"/>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753C"/>
    <w:rsid w:val="00AF77F3"/>
    <w:rsid w:val="00AF7924"/>
    <w:rsid w:val="00B00558"/>
    <w:rsid w:val="00B00AB0"/>
    <w:rsid w:val="00B01CD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D0B"/>
    <w:rsid w:val="00BF0FB7"/>
    <w:rsid w:val="00BF1C1A"/>
    <w:rsid w:val="00BF21B1"/>
    <w:rsid w:val="00BF29F5"/>
    <w:rsid w:val="00BF3055"/>
    <w:rsid w:val="00BF4956"/>
    <w:rsid w:val="00BF49D5"/>
    <w:rsid w:val="00BF532C"/>
    <w:rsid w:val="00BF5AEE"/>
    <w:rsid w:val="00C00870"/>
    <w:rsid w:val="00C01321"/>
    <w:rsid w:val="00C0312C"/>
    <w:rsid w:val="00C03E26"/>
    <w:rsid w:val="00C04FE9"/>
    <w:rsid w:val="00C0680F"/>
    <w:rsid w:val="00C0721E"/>
    <w:rsid w:val="00C119C9"/>
    <w:rsid w:val="00C12DD6"/>
    <w:rsid w:val="00C15AAB"/>
    <w:rsid w:val="00C22D0F"/>
    <w:rsid w:val="00C2323E"/>
    <w:rsid w:val="00C25104"/>
    <w:rsid w:val="00C31DBE"/>
    <w:rsid w:val="00C32104"/>
    <w:rsid w:val="00C322A9"/>
    <w:rsid w:val="00C332CD"/>
    <w:rsid w:val="00C33BFF"/>
    <w:rsid w:val="00C378EE"/>
    <w:rsid w:val="00C4055D"/>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5E2E"/>
    <w:rsid w:val="00C85FDB"/>
    <w:rsid w:val="00C86468"/>
    <w:rsid w:val="00C8656D"/>
    <w:rsid w:val="00C866C8"/>
    <w:rsid w:val="00C87AEC"/>
    <w:rsid w:val="00C87B05"/>
    <w:rsid w:val="00C87C9E"/>
    <w:rsid w:val="00C916C3"/>
    <w:rsid w:val="00C91895"/>
    <w:rsid w:val="00C91F54"/>
    <w:rsid w:val="00C933DA"/>
    <w:rsid w:val="00C94021"/>
    <w:rsid w:val="00C95B87"/>
    <w:rsid w:val="00C95D51"/>
    <w:rsid w:val="00C961A8"/>
    <w:rsid w:val="00C96D14"/>
    <w:rsid w:val="00CA0C55"/>
    <w:rsid w:val="00CA23DE"/>
    <w:rsid w:val="00CA380B"/>
    <w:rsid w:val="00CA7790"/>
    <w:rsid w:val="00CA7A83"/>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239"/>
    <w:rsid w:val="00D17683"/>
    <w:rsid w:val="00D17781"/>
    <w:rsid w:val="00D17D1F"/>
    <w:rsid w:val="00D21AF6"/>
    <w:rsid w:val="00D21DC6"/>
    <w:rsid w:val="00D23F6D"/>
    <w:rsid w:val="00D27DE9"/>
    <w:rsid w:val="00D3171C"/>
    <w:rsid w:val="00D31D5F"/>
    <w:rsid w:val="00D3321F"/>
    <w:rsid w:val="00D33691"/>
    <w:rsid w:val="00D36C9D"/>
    <w:rsid w:val="00D401FC"/>
    <w:rsid w:val="00D409F3"/>
    <w:rsid w:val="00D41DDE"/>
    <w:rsid w:val="00D41E06"/>
    <w:rsid w:val="00D42784"/>
    <w:rsid w:val="00D448AF"/>
    <w:rsid w:val="00D461CE"/>
    <w:rsid w:val="00D4689F"/>
    <w:rsid w:val="00D46FAE"/>
    <w:rsid w:val="00D52414"/>
    <w:rsid w:val="00D526B1"/>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72FA6"/>
    <w:rsid w:val="00D731E0"/>
    <w:rsid w:val="00D73D08"/>
    <w:rsid w:val="00D75982"/>
    <w:rsid w:val="00D77823"/>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24DF"/>
    <w:rsid w:val="00DA2A6C"/>
    <w:rsid w:val="00DA32AD"/>
    <w:rsid w:val="00DA33C8"/>
    <w:rsid w:val="00DA52B3"/>
    <w:rsid w:val="00DA62C1"/>
    <w:rsid w:val="00DB25E9"/>
    <w:rsid w:val="00DB4399"/>
    <w:rsid w:val="00DB4A17"/>
    <w:rsid w:val="00DB51E4"/>
    <w:rsid w:val="00DB52F7"/>
    <w:rsid w:val="00DB7388"/>
    <w:rsid w:val="00DC52B4"/>
    <w:rsid w:val="00DC6639"/>
    <w:rsid w:val="00DC6C2F"/>
    <w:rsid w:val="00DC70D0"/>
    <w:rsid w:val="00DD0180"/>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60E4"/>
    <w:rsid w:val="00DF6297"/>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F70"/>
    <w:rsid w:val="00E67167"/>
    <w:rsid w:val="00E72BB4"/>
    <w:rsid w:val="00E74519"/>
    <w:rsid w:val="00E74C16"/>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CB9"/>
    <w:rsid w:val="00ED1A3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5D87"/>
    <w:rsid w:val="00F16307"/>
    <w:rsid w:val="00F1707C"/>
    <w:rsid w:val="00F176DE"/>
    <w:rsid w:val="00F2078A"/>
    <w:rsid w:val="00F21511"/>
    <w:rsid w:val="00F21C72"/>
    <w:rsid w:val="00F21DED"/>
    <w:rsid w:val="00F222D0"/>
    <w:rsid w:val="00F23383"/>
    <w:rsid w:val="00F27741"/>
    <w:rsid w:val="00F279A5"/>
    <w:rsid w:val="00F30021"/>
    <w:rsid w:val="00F31CDB"/>
    <w:rsid w:val="00F32FBB"/>
    <w:rsid w:val="00F35AE8"/>
    <w:rsid w:val="00F36667"/>
    <w:rsid w:val="00F41241"/>
    <w:rsid w:val="00F425C0"/>
    <w:rsid w:val="00F4455B"/>
    <w:rsid w:val="00F45FC0"/>
    <w:rsid w:val="00F46457"/>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497"/>
    <w:rsid w:val="00F744C5"/>
    <w:rsid w:val="00F752A2"/>
    <w:rsid w:val="00F76339"/>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697272637">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content\act\96e20c02-1b12-465a-b64c-24aa9227000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0E308-45DF-4802-8471-731402F7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4025</Words>
  <Characters>22949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2024-03-18T07:52:00Z</cp:lastPrinted>
  <dcterms:created xsi:type="dcterms:W3CDTF">2024-03-25T11:58:00Z</dcterms:created>
  <dcterms:modified xsi:type="dcterms:W3CDTF">2024-03-25T11:58:00Z</dcterms:modified>
</cp:coreProperties>
</file>